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D3146" w14:textId="77777777" w:rsidR="00D813C0" w:rsidRPr="002D4DF9" w:rsidRDefault="00D813C0" w:rsidP="002D4DF9">
      <w:pPr>
        <w:jc w:val="center"/>
        <w:rPr>
          <w:rFonts w:ascii="Cambria" w:hAnsi="Cambria"/>
          <w:b/>
          <w:bCs/>
        </w:rPr>
      </w:pPr>
      <w:r w:rsidRPr="002D4DF9">
        <w:rPr>
          <w:rFonts w:ascii="Cambria" w:hAnsi="Cambria"/>
          <w:b/>
          <w:bCs/>
        </w:rPr>
        <w:t>Załącznik nr 5 do SWZ</w:t>
      </w:r>
    </w:p>
    <w:p w14:paraId="22C80241" w14:textId="006CB409" w:rsidR="00D813C0" w:rsidRDefault="00D813C0" w:rsidP="002D4DF9">
      <w:pPr>
        <w:jc w:val="center"/>
        <w:rPr>
          <w:rFonts w:ascii="Cambria" w:hAnsi="Cambria"/>
          <w:b/>
          <w:bCs/>
        </w:rPr>
      </w:pPr>
      <w:r w:rsidRPr="002D4DF9">
        <w:rPr>
          <w:rFonts w:ascii="Cambria" w:hAnsi="Cambria"/>
          <w:b/>
          <w:bCs/>
        </w:rPr>
        <w:t xml:space="preserve">Wzór oświadczenia Wykonawców wspólnie ubiegających </w:t>
      </w:r>
      <w:r w:rsidRPr="002D4DF9">
        <w:rPr>
          <w:rFonts w:ascii="Cambria" w:hAnsi="Cambria"/>
          <w:b/>
          <w:bCs/>
        </w:rPr>
        <w:br/>
        <w:t>się o udzielenie zamówienia</w:t>
      </w:r>
    </w:p>
    <w:p w14:paraId="3BAD4F5F" w14:textId="39F443D9" w:rsidR="002D4DF9" w:rsidRPr="002D4DF9" w:rsidRDefault="002D4DF9" w:rsidP="002D4DF9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____________________________________________________________________________________________________________</w:t>
      </w:r>
    </w:p>
    <w:p w14:paraId="6E0B3773" w14:textId="71A783F6" w:rsidR="00D813C0" w:rsidRPr="002D4DF9" w:rsidRDefault="00D813C0" w:rsidP="002D4DF9">
      <w:pPr>
        <w:jc w:val="center"/>
        <w:rPr>
          <w:rFonts w:ascii="Cambria" w:hAnsi="Cambria"/>
          <w:b/>
          <w:u w:val="single"/>
        </w:rPr>
      </w:pPr>
      <w:bookmarkStart w:id="0" w:name="_Hlk69392884"/>
      <w:r w:rsidRPr="002D4DF9">
        <w:rPr>
          <w:rFonts w:ascii="Cambria" w:hAnsi="Cambria"/>
          <w:b/>
          <w:bCs/>
        </w:rPr>
        <w:t>(Znak postępowania: GL. 271.</w:t>
      </w:r>
      <w:r w:rsidR="00D573E2">
        <w:rPr>
          <w:rFonts w:ascii="Cambria" w:hAnsi="Cambria"/>
          <w:b/>
          <w:bCs/>
        </w:rPr>
        <w:t>3</w:t>
      </w:r>
      <w:r w:rsidRPr="002D4DF9">
        <w:rPr>
          <w:rFonts w:ascii="Cambria" w:hAnsi="Cambria"/>
          <w:b/>
          <w:bCs/>
        </w:rPr>
        <w:t>.202</w:t>
      </w:r>
      <w:r w:rsidR="00D573E2">
        <w:rPr>
          <w:rFonts w:ascii="Cambria" w:hAnsi="Cambria"/>
          <w:b/>
          <w:bCs/>
        </w:rPr>
        <w:t>6</w:t>
      </w:r>
      <w:r w:rsidRPr="002D4DF9">
        <w:rPr>
          <w:rFonts w:ascii="Cambria" w:hAnsi="Cambria"/>
          <w:b/>
          <w:bCs/>
        </w:rPr>
        <w:t>)</w:t>
      </w:r>
    </w:p>
    <w:bookmarkEnd w:id="0"/>
    <w:p w14:paraId="3F5B2DB0" w14:textId="77777777" w:rsidR="00D813C0" w:rsidRPr="002D4DF9" w:rsidRDefault="00D813C0" w:rsidP="00D813C0">
      <w:pPr>
        <w:rPr>
          <w:rFonts w:ascii="Cambria" w:hAnsi="Cambria"/>
          <w:b/>
          <w:u w:val="single"/>
        </w:rPr>
      </w:pPr>
    </w:p>
    <w:p w14:paraId="27F49CF8" w14:textId="77777777" w:rsidR="00D813C0" w:rsidRPr="002D4DF9" w:rsidRDefault="00D813C0" w:rsidP="00D813C0">
      <w:pPr>
        <w:rPr>
          <w:rFonts w:ascii="Cambria" w:hAnsi="Cambria"/>
          <w:b/>
          <w:u w:val="single"/>
        </w:rPr>
      </w:pPr>
      <w:r w:rsidRPr="002D4DF9">
        <w:rPr>
          <w:rFonts w:ascii="Cambria" w:hAnsi="Cambria"/>
          <w:b/>
          <w:u w:val="single"/>
        </w:rPr>
        <w:t>ZAMAWIAJĄCY:</w:t>
      </w:r>
    </w:p>
    <w:p w14:paraId="6E369C60" w14:textId="77777777" w:rsidR="00D813C0" w:rsidRPr="002D4DF9" w:rsidRDefault="00D813C0" w:rsidP="00D813C0">
      <w:pPr>
        <w:rPr>
          <w:rFonts w:ascii="Cambria" w:hAnsi="Cambria"/>
          <w:bCs/>
        </w:rPr>
      </w:pPr>
      <w:r w:rsidRPr="002D4DF9">
        <w:rPr>
          <w:rFonts w:ascii="Cambria" w:hAnsi="Cambria"/>
          <w:b/>
          <w:bCs/>
        </w:rPr>
        <w:t>Gmina Góra Świętej Małgorzaty</w:t>
      </w:r>
      <w:r w:rsidRPr="002D4DF9">
        <w:rPr>
          <w:rFonts w:ascii="Cambria" w:hAnsi="Cambria"/>
          <w:bCs/>
        </w:rPr>
        <w:t xml:space="preserve"> </w:t>
      </w:r>
      <w:r w:rsidRPr="002D4DF9">
        <w:rPr>
          <w:rFonts w:ascii="Cambria" w:hAnsi="Cambria"/>
        </w:rPr>
        <w:t>zwana dalej „Zamawiającym”</w:t>
      </w:r>
    </w:p>
    <w:p w14:paraId="4019F740" w14:textId="77777777" w:rsidR="00D813C0" w:rsidRPr="002D4DF9" w:rsidRDefault="00D813C0" w:rsidP="00D813C0">
      <w:pPr>
        <w:rPr>
          <w:rFonts w:ascii="Cambria" w:hAnsi="Cambria"/>
          <w:bCs/>
        </w:rPr>
      </w:pPr>
      <w:r w:rsidRPr="002D4DF9">
        <w:rPr>
          <w:rFonts w:ascii="Cambria" w:hAnsi="Cambria"/>
          <w:bCs/>
        </w:rPr>
        <w:t xml:space="preserve">Góra Świętej Małgorzaty 44, </w:t>
      </w:r>
    </w:p>
    <w:p w14:paraId="3F2F2D23" w14:textId="77777777" w:rsidR="00D813C0" w:rsidRPr="002D4DF9" w:rsidRDefault="00D813C0" w:rsidP="00D813C0">
      <w:pPr>
        <w:rPr>
          <w:rFonts w:ascii="Cambria" w:hAnsi="Cambria"/>
          <w:bCs/>
        </w:rPr>
      </w:pPr>
      <w:r w:rsidRPr="002D4DF9">
        <w:rPr>
          <w:rFonts w:ascii="Cambria" w:hAnsi="Cambria"/>
          <w:bCs/>
        </w:rPr>
        <w:t xml:space="preserve">99-122 Góra Świętej Małgorzaty </w:t>
      </w:r>
    </w:p>
    <w:p w14:paraId="0FE37E38" w14:textId="77777777" w:rsidR="00D813C0" w:rsidRPr="002D4DF9" w:rsidRDefault="00D813C0" w:rsidP="00D813C0">
      <w:pPr>
        <w:rPr>
          <w:rFonts w:ascii="Cambria" w:hAnsi="Cambria"/>
          <w:bCs/>
        </w:rPr>
      </w:pPr>
      <w:r w:rsidRPr="002D4DF9">
        <w:rPr>
          <w:rFonts w:ascii="Cambria" w:hAnsi="Cambria"/>
          <w:bCs/>
        </w:rPr>
        <w:t xml:space="preserve">NIP: 7752405513, REGON: 611015655 </w:t>
      </w:r>
    </w:p>
    <w:p w14:paraId="256DF067" w14:textId="77777777" w:rsidR="00D813C0" w:rsidRPr="002D4DF9" w:rsidRDefault="00D813C0" w:rsidP="00D813C0">
      <w:pPr>
        <w:rPr>
          <w:rFonts w:ascii="Cambria" w:hAnsi="Cambria"/>
          <w:bCs/>
        </w:rPr>
      </w:pPr>
      <w:r w:rsidRPr="002D4DF9">
        <w:rPr>
          <w:rFonts w:ascii="Cambria" w:hAnsi="Cambria"/>
          <w:bCs/>
        </w:rPr>
        <w:t xml:space="preserve">nr telefonu (24) 389 24 00, (24) 389 24 06, </w:t>
      </w:r>
    </w:p>
    <w:p w14:paraId="05AC72E4" w14:textId="77777777" w:rsidR="00D813C0" w:rsidRPr="002D4DF9" w:rsidRDefault="00D813C0" w:rsidP="00D813C0">
      <w:pPr>
        <w:rPr>
          <w:rFonts w:ascii="Cambria" w:hAnsi="Cambria"/>
          <w:bCs/>
        </w:rPr>
      </w:pPr>
      <w:r w:rsidRPr="002D4DF9">
        <w:rPr>
          <w:rFonts w:ascii="Cambria" w:hAnsi="Cambria"/>
          <w:bCs/>
        </w:rPr>
        <w:t xml:space="preserve">Adres poczty elektronicznej: </w:t>
      </w:r>
      <w:hyperlink r:id="rId8" w:history="1">
        <w:r w:rsidRPr="002D4DF9">
          <w:rPr>
            <w:rStyle w:val="Hipercze"/>
            <w:rFonts w:ascii="Cambria" w:hAnsi="Cambria"/>
            <w:bCs/>
          </w:rPr>
          <w:t>basia@goraswmalgorzaty.pl</w:t>
        </w:r>
      </w:hyperlink>
      <w:r w:rsidRPr="002D4DF9">
        <w:rPr>
          <w:rFonts w:ascii="Cambria" w:hAnsi="Cambria"/>
          <w:bCs/>
        </w:rPr>
        <w:t xml:space="preserve"> </w:t>
      </w:r>
    </w:p>
    <w:p w14:paraId="43C055A4" w14:textId="77777777" w:rsidR="00D813C0" w:rsidRPr="002D4DF9" w:rsidRDefault="00D813C0" w:rsidP="00D813C0">
      <w:pPr>
        <w:rPr>
          <w:rFonts w:ascii="Cambria" w:hAnsi="Cambria"/>
          <w:bCs/>
        </w:rPr>
      </w:pPr>
    </w:p>
    <w:p w14:paraId="44A252FD" w14:textId="77777777" w:rsidR="00D813C0" w:rsidRPr="002D4DF9" w:rsidRDefault="00D813C0" w:rsidP="00D813C0">
      <w:pPr>
        <w:rPr>
          <w:rFonts w:ascii="Cambria" w:hAnsi="Cambria"/>
          <w:b/>
          <w:u w:val="single"/>
        </w:rPr>
      </w:pPr>
      <w:r w:rsidRPr="002D4DF9">
        <w:rPr>
          <w:rFonts w:ascii="Cambria" w:hAnsi="Cambria"/>
          <w:b/>
          <w:u w:val="single"/>
        </w:rPr>
        <w:t>PODMIOTY W IMIENIU KTÓRYCH SKŁADANE JEST OŚWIADCZENIE:</w:t>
      </w:r>
    </w:p>
    <w:p w14:paraId="225688A8" w14:textId="77777777" w:rsidR="00D813C0" w:rsidRPr="002D4DF9" w:rsidRDefault="00D813C0" w:rsidP="00D813C0">
      <w:pPr>
        <w:rPr>
          <w:rFonts w:ascii="Cambria" w:hAnsi="Cambria"/>
        </w:rPr>
      </w:pPr>
    </w:p>
    <w:p w14:paraId="6CC55937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</w:t>
      </w:r>
    </w:p>
    <w:p w14:paraId="69FC780E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</w:t>
      </w:r>
    </w:p>
    <w:p w14:paraId="1596B2A4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</w:t>
      </w:r>
    </w:p>
    <w:p w14:paraId="514FF33A" w14:textId="77777777" w:rsidR="00D813C0" w:rsidRPr="002D4DF9" w:rsidRDefault="00D813C0" w:rsidP="00D813C0">
      <w:pPr>
        <w:rPr>
          <w:rFonts w:ascii="Cambria" w:hAnsi="Cambria"/>
          <w:i/>
        </w:rPr>
      </w:pPr>
      <w:r w:rsidRPr="002D4DF9">
        <w:rPr>
          <w:rFonts w:ascii="Cambria" w:hAnsi="Cambria"/>
          <w:i/>
        </w:rPr>
        <w:t>(pełna nazwa/firma, adres, w zależności od podmiotu: NIP/PESEL, KRS/CEIDG)</w:t>
      </w:r>
    </w:p>
    <w:p w14:paraId="0332D403" w14:textId="77777777" w:rsidR="00D813C0" w:rsidRPr="002D4DF9" w:rsidRDefault="00D813C0" w:rsidP="00D813C0">
      <w:pPr>
        <w:rPr>
          <w:rFonts w:ascii="Cambria" w:hAnsi="Cambria"/>
          <w:i/>
        </w:rPr>
      </w:pPr>
    </w:p>
    <w:p w14:paraId="4FFC25B2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</w:t>
      </w:r>
    </w:p>
    <w:p w14:paraId="173EF6C2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</w:t>
      </w:r>
    </w:p>
    <w:p w14:paraId="658D39D4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</w:t>
      </w:r>
    </w:p>
    <w:p w14:paraId="75F0738C" w14:textId="77777777" w:rsidR="00D813C0" w:rsidRPr="002D4DF9" w:rsidRDefault="00D813C0" w:rsidP="00D813C0">
      <w:pPr>
        <w:rPr>
          <w:rFonts w:ascii="Cambria" w:hAnsi="Cambria"/>
          <w:i/>
        </w:rPr>
      </w:pPr>
      <w:r w:rsidRPr="002D4DF9">
        <w:rPr>
          <w:rFonts w:ascii="Cambria" w:hAnsi="Cambria"/>
          <w:i/>
        </w:rPr>
        <w:t>(pełna nazwa/firma, adres, w zależności od podmiotu: NIP/PESEL, KRS/CEIDG)</w:t>
      </w:r>
    </w:p>
    <w:p w14:paraId="248DB387" w14:textId="77777777" w:rsidR="00D813C0" w:rsidRPr="002D4DF9" w:rsidRDefault="00D813C0" w:rsidP="00D813C0">
      <w:pPr>
        <w:rPr>
          <w:rFonts w:ascii="Cambria" w:hAnsi="Cambria"/>
          <w:i/>
        </w:rPr>
      </w:pPr>
    </w:p>
    <w:p w14:paraId="6B2D0AA5" w14:textId="77777777" w:rsidR="00D813C0" w:rsidRPr="002D4DF9" w:rsidRDefault="00D813C0" w:rsidP="00D813C0">
      <w:pPr>
        <w:rPr>
          <w:rFonts w:ascii="Cambria" w:hAnsi="Cambria"/>
          <w:u w:val="single"/>
        </w:rPr>
      </w:pPr>
      <w:r w:rsidRPr="002D4DF9">
        <w:rPr>
          <w:rFonts w:ascii="Cambria" w:hAnsi="Cambria"/>
          <w:u w:val="single"/>
        </w:rPr>
        <w:t>reprezentowane przez:</w:t>
      </w:r>
    </w:p>
    <w:p w14:paraId="39FE5C85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</w:t>
      </w:r>
    </w:p>
    <w:p w14:paraId="6E302877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</w:t>
      </w:r>
    </w:p>
    <w:p w14:paraId="488D4861" w14:textId="77777777" w:rsidR="00D813C0" w:rsidRPr="002D4DF9" w:rsidRDefault="00D813C0" w:rsidP="00D813C0">
      <w:pPr>
        <w:rPr>
          <w:rFonts w:ascii="Cambria" w:hAnsi="Cambria"/>
          <w:i/>
        </w:rPr>
      </w:pPr>
      <w:r w:rsidRPr="002D4DF9">
        <w:rPr>
          <w:rFonts w:ascii="Cambria" w:hAnsi="Cambria"/>
          <w:i/>
        </w:rPr>
        <w:t xml:space="preserve"> (imię, nazwisko, stanowisko/podstawa do reprezentacji)</w:t>
      </w:r>
    </w:p>
    <w:p w14:paraId="6F1E817C" w14:textId="77777777" w:rsidR="00D813C0" w:rsidRPr="002D4DF9" w:rsidRDefault="00D813C0" w:rsidP="00D813C0">
      <w:pPr>
        <w:rPr>
          <w:rFonts w:ascii="Cambria" w:hAnsi="Cambria"/>
          <w:i/>
        </w:rPr>
      </w:pPr>
    </w:p>
    <w:p w14:paraId="005A607F" w14:textId="77777777" w:rsidR="00D813C0" w:rsidRPr="002D4DF9" w:rsidRDefault="00D813C0" w:rsidP="00D813C0">
      <w:pPr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D813C0" w:rsidRPr="002D4DF9" w14:paraId="49C738C7" w14:textId="77777777" w:rsidTr="00D813C0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59A527" w14:textId="5EA2A9E9" w:rsidR="002D4DF9" w:rsidRDefault="00D813C0" w:rsidP="002D4DF9">
            <w:pPr>
              <w:jc w:val="center"/>
              <w:rPr>
                <w:rFonts w:ascii="Cambria" w:hAnsi="Cambria"/>
                <w:b/>
              </w:rPr>
            </w:pPr>
            <w:r w:rsidRPr="002D4DF9">
              <w:rPr>
                <w:rFonts w:ascii="Cambria" w:hAnsi="Cambria"/>
                <w:b/>
              </w:rPr>
              <w:t xml:space="preserve">Oświadczenie składane na podstawie art. 117 ust. 4 ustawy </w:t>
            </w:r>
            <w:r w:rsidRPr="002D4DF9">
              <w:rPr>
                <w:rFonts w:ascii="Cambria" w:hAnsi="Cambria"/>
                <w:b/>
              </w:rPr>
              <w:br/>
              <w:t xml:space="preserve">z dnia 11 września 2019 r. Prawo zamówień publicznych </w:t>
            </w:r>
            <w:r w:rsidRPr="002D4DF9">
              <w:rPr>
                <w:rFonts w:ascii="Cambria" w:hAnsi="Cambria"/>
                <w:b/>
              </w:rPr>
              <w:br/>
              <w:t>(tekst jedn.: Dz. U. z 2024r., poz. 1320</w:t>
            </w:r>
            <w:r w:rsidR="00D573E2">
              <w:rPr>
                <w:rFonts w:ascii="Cambria" w:hAnsi="Cambria"/>
                <w:b/>
              </w:rPr>
              <w:t xml:space="preserve"> ze zm.</w:t>
            </w:r>
            <w:r w:rsidRPr="002D4DF9">
              <w:rPr>
                <w:rFonts w:ascii="Cambria" w:hAnsi="Cambria"/>
                <w:b/>
              </w:rPr>
              <w:t xml:space="preserve">) </w:t>
            </w:r>
            <w:r w:rsidR="002D4DF9">
              <w:rPr>
                <w:rFonts w:ascii="Cambria" w:hAnsi="Cambria"/>
                <w:b/>
              </w:rPr>
              <w:t xml:space="preserve"> </w:t>
            </w:r>
          </w:p>
          <w:p w14:paraId="263491B9" w14:textId="072185B7" w:rsidR="00D813C0" w:rsidRPr="002D4DF9" w:rsidRDefault="00D813C0" w:rsidP="002D4DF9">
            <w:pPr>
              <w:jc w:val="center"/>
              <w:rPr>
                <w:rFonts w:ascii="Cambria" w:hAnsi="Cambria"/>
                <w:b/>
              </w:rPr>
            </w:pPr>
            <w:r w:rsidRPr="002D4DF9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2D4DF9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7ADA18F5" w14:textId="77777777" w:rsidR="00D813C0" w:rsidRDefault="00D813C0" w:rsidP="00D813C0">
      <w:pPr>
        <w:rPr>
          <w:rFonts w:ascii="Cambria" w:hAnsi="Cambria"/>
          <w:b/>
        </w:rPr>
      </w:pPr>
    </w:p>
    <w:p w14:paraId="6464054F" w14:textId="77777777" w:rsidR="002D4DF9" w:rsidRPr="002D4DF9" w:rsidRDefault="002D4DF9" w:rsidP="00D813C0">
      <w:pPr>
        <w:rPr>
          <w:rFonts w:ascii="Cambria" w:hAnsi="Cambria"/>
          <w:b/>
        </w:rPr>
      </w:pPr>
    </w:p>
    <w:p w14:paraId="1BFC7A13" w14:textId="3A5A14FB" w:rsidR="00D813C0" w:rsidRPr="002D4DF9" w:rsidRDefault="00D813C0" w:rsidP="002D4DF9">
      <w:pPr>
        <w:jc w:val="both"/>
        <w:rPr>
          <w:rFonts w:ascii="Cambria" w:hAnsi="Cambria"/>
          <w:bCs/>
        </w:rPr>
      </w:pPr>
      <w:r w:rsidRPr="002D4DF9">
        <w:rPr>
          <w:rFonts w:ascii="Cambria" w:hAnsi="Cambria"/>
        </w:rPr>
        <w:t xml:space="preserve">Na potrzeby postępowania o udzielenie zamówienia publicznego którego przedmiotem jest: </w:t>
      </w:r>
      <w:r w:rsidRPr="002D4DF9">
        <w:rPr>
          <w:rFonts w:ascii="Cambria" w:hAnsi="Cambria"/>
          <w:b/>
        </w:rPr>
        <w:t>„Dostawa oprogramowania dla Urzędu Gminy zwiększając</w:t>
      </w:r>
      <w:r w:rsidR="00D573E2">
        <w:rPr>
          <w:rFonts w:ascii="Cambria" w:hAnsi="Cambria"/>
          <w:b/>
        </w:rPr>
        <w:t>a</w:t>
      </w:r>
      <w:r w:rsidRPr="002D4DF9">
        <w:rPr>
          <w:rFonts w:ascii="Cambria" w:hAnsi="Cambria"/>
          <w:b/>
        </w:rPr>
        <w:t xml:space="preserve"> odporność na cyberataki wraz z wdrożeniem w ramach realizacji grantu </w:t>
      </w:r>
      <w:proofErr w:type="gramStart"/>
      <w:r w:rsidRPr="002D4DF9">
        <w:rPr>
          <w:rFonts w:ascii="Cambria" w:hAnsi="Cambria"/>
          <w:b/>
        </w:rPr>
        <w:t>pn. :</w:t>
      </w:r>
      <w:proofErr w:type="gramEnd"/>
      <w:r w:rsidRPr="002D4DF9">
        <w:rPr>
          <w:rFonts w:ascii="Cambria" w:hAnsi="Cambria"/>
          <w:b/>
        </w:rPr>
        <w:t xml:space="preserve"> </w:t>
      </w:r>
      <w:proofErr w:type="spellStart"/>
      <w:r w:rsidRPr="002D4DF9">
        <w:rPr>
          <w:rFonts w:ascii="Cambria" w:hAnsi="Cambria"/>
          <w:b/>
        </w:rPr>
        <w:t>Cyberbezpieczny</w:t>
      </w:r>
      <w:proofErr w:type="spellEnd"/>
      <w:r w:rsidRPr="002D4DF9">
        <w:rPr>
          <w:rFonts w:ascii="Cambria" w:hAnsi="Cambria"/>
          <w:b/>
        </w:rPr>
        <w:t xml:space="preserve"> Samorząd”, </w:t>
      </w:r>
      <w:r w:rsidRPr="002D4DF9">
        <w:rPr>
          <w:rFonts w:ascii="Cambria" w:hAnsi="Cambria"/>
        </w:rPr>
        <w:t xml:space="preserve">prowadzonego przez </w:t>
      </w:r>
      <w:r w:rsidRPr="002D4DF9">
        <w:rPr>
          <w:rFonts w:ascii="Cambria" w:hAnsi="Cambria"/>
          <w:b/>
        </w:rPr>
        <w:t xml:space="preserve">Gminę Świętej Małgorzaty, działając jako pełnomocnik podmiotów, w imieniu których składane jest oświadczenie </w:t>
      </w:r>
      <w:r w:rsidRPr="002D4DF9">
        <w:rPr>
          <w:rFonts w:ascii="Cambria" w:hAnsi="Cambria"/>
          <w:b/>
          <w:u w:val="single"/>
        </w:rPr>
        <w:t>oświadczam, że:</w:t>
      </w:r>
    </w:p>
    <w:p w14:paraId="3FE3E32C" w14:textId="77777777" w:rsidR="00D813C0" w:rsidRDefault="00D813C0" w:rsidP="002D4DF9">
      <w:pPr>
        <w:jc w:val="both"/>
        <w:rPr>
          <w:rFonts w:ascii="Cambria" w:hAnsi="Cambria"/>
          <w:bCs/>
        </w:rPr>
      </w:pPr>
    </w:p>
    <w:p w14:paraId="2C1367F7" w14:textId="77777777" w:rsidR="002D4DF9" w:rsidRDefault="002D4DF9" w:rsidP="002D4DF9">
      <w:pPr>
        <w:jc w:val="both"/>
        <w:rPr>
          <w:rFonts w:ascii="Cambria" w:hAnsi="Cambria"/>
          <w:bCs/>
        </w:rPr>
      </w:pPr>
    </w:p>
    <w:p w14:paraId="7F884831" w14:textId="77777777" w:rsidR="002D4DF9" w:rsidRDefault="002D4DF9" w:rsidP="002D4DF9">
      <w:pPr>
        <w:jc w:val="both"/>
        <w:rPr>
          <w:rFonts w:ascii="Cambria" w:hAnsi="Cambria"/>
          <w:bCs/>
        </w:rPr>
      </w:pPr>
    </w:p>
    <w:p w14:paraId="2A467B5C" w14:textId="77777777" w:rsidR="002D4DF9" w:rsidRDefault="002D4DF9" w:rsidP="002D4DF9">
      <w:pPr>
        <w:jc w:val="both"/>
        <w:rPr>
          <w:rFonts w:ascii="Cambria" w:hAnsi="Cambria"/>
          <w:bCs/>
        </w:rPr>
      </w:pPr>
    </w:p>
    <w:p w14:paraId="6CF74020" w14:textId="77777777" w:rsidR="002D4DF9" w:rsidRPr="002D4DF9" w:rsidRDefault="002D4DF9" w:rsidP="002D4DF9">
      <w:pPr>
        <w:jc w:val="both"/>
        <w:rPr>
          <w:rFonts w:ascii="Cambria" w:hAnsi="Cambria"/>
          <w:bCs/>
        </w:rPr>
      </w:pPr>
    </w:p>
    <w:p w14:paraId="248EF8A3" w14:textId="77777777" w:rsidR="00D813C0" w:rsidRPr="002D4DF9" w:rsidRDefault="00D813C0" w:rsidP="00D813C0">
      <w:pPr>
        <w:rPr>
          <w:rFonts w:ascii="Cambria" w:hAnsi="Cambria"/>
          <w:b/>
          <w:bCs/>
        </w:rPr>
      </w:pPr>
      <w:r w:rsidRPr="002D4DF9">
        <w:rPr>
          <w:rFonts w:ascii="Cambria" w:hAnsi="Cambria"/>
          <w:b/>
          <w:bCs/>
        </w:rPr>
        <w:t>Wykonawca:</w:t>
      </w:r>
    </w:p>
    <w:p w14:paraId="1BE53D0A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</w:t>
      </w:r>
    </w:p>
    <w:p w14:paraId="44636879" w14:textId="77777777" w:rsidR="00D813C0" w:rsidRPr="002D4DF9" w:rsidRDefault="00D813C0" w:rsidP="00D813C0">
      <w:pPr>
        <w:rPr>
          <w:rFonts w:ascii="Cambria" w:hAnsi="Cambria"/>
          <w:i/>
        </w:rPr>
      </w:pPr>
    </w:p>
    <w:p w14:paraId="34ABBA82" w14:textId="77777777" w:rsidR="00D813C0" w:rsidRPr="002D4DF9" w:rsidRDefault="00D813C0" w:rsidP="00D813C0">
      <w:pPr>
        <w:rPr>
          <w:rFonts w:ascii="Cambria" w:hAnsi="Cambria"/>
          <w:i/>
        </w:rPr>
      </w:pPr>
      <w:r w:rsidRPr="002D4DF9">
        <w:rPr>
          <w:rFonts w:ascii="Cambria" w:hAnsi="Cambria"/>
          <w:i/>
        </w:rPr>
        <w:t xml:space="preserve">Wykona następujący zakres świadczenia wynikającego </w:t>
      </w:r>
      <w:r w:rsidRPr="002D4DF9">
        <w:rPr>
          <w:rFonts w:ascii="Cambria" w:hAnsi="Cambria"/>
          <w:i/>
        </w:rPr>
        <w:br/>
        <w:t>z umowy o zamówienie publiczne:</w:t>
      </w:r>
    </w:p>
    <w:p w14:paraId="3B1ECAD1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2757999B" w14:textId="6D413EA0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</w:t>
      </w:r>
      <w:r w:rsidR="002D4DF9">
        <w:rPr>
          <w:rFonts w:ascii="Cambria" w:hAnsi="Cambria"/>
        </w:rPr>
        <w:t>………………………………………………………………….</w:t>
      </w:r>
      <w:r w:rsidRPr="002D4DF9">
        <w:rPr>
          <w:rFonts w:ascii="Cambria" w:hAnsi="Cambria"/>
        </w:rPr>
        <w:t>…………………..…..…………</w:t>
      </w:r>
    </w:p>
    <w:p w14:paraId="66AC9570" w14:textId="77777777" w:rsidR="00D813C0" w:rsidRPr="002D4DF9" w:rsidRDefault="00D813C0" w:rsidP="00D813C0">
      <w:pPr>
        <w:rPr>
          <w:rFonts w:ascii="Cambria" w:hAnsi="Cambria"/>
          <w:i/>
        </w:rPr>
      </w:pPr>
      <w:r w:rsidRPr="002D4DF9">
        <w:rPr>
          <w:rFonts w:ascii="Cambria" w:hAnsi="Cambria"/>
          <w:i/>
        </w:rPr>
        <w:t xml:space="preserve"> </w:t>
      </w:r>
    </w:p>
    <w:p w14:paraId="05EDEA7E" w14:textId="77777777" w:rsidR="00D813C0" w:rsidRPr="002D4DF9" w:rsidRDefault="00D813C0" w:rsidP="00D813C0">
      <w:pPr>
        <w:rPr>
          <w:rFonts w:ascii="Cambria" w:hAnsi="Cambria"/>
          <w:i/>
        </w:rPr>
      </w:pPr>
    </w:p>
    <w:p w14:paraId="1349A078" w14:textId="77777777" w:rsidR="00D813C0" w:rsidRPr="002D4DF9" w:rsidRDefault="00D813C0" w:rsidP="00D813C0">
      <w:pPr>
        <w:rPr>
          <w:rFonts w:ascii="Cambria" w:hAnsi="Cambria"/>
          <w:b/>
          <w:bCs/>
          <w:iCs/>
        </w:rPr>
      </w:pPr>
      <w:r w:rsidRPr="002D4DF9">
        <w:rPr>
          <w:rFonts w:ascii="Cambria" w:hAnsi="Cambria"/>
          <w:b/>
          <w:bCs/>
          <w:iCs/>
        </w:rPr>
        <w:t>Wykonawca:</w:t>
      </w:r>
    </w:p>
    <w:p w14:paraId="0A9DD405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</w:t>
      </w:r>
    </w:p>
    <w:p w14:paraId="63DB6EAC" w14:textId="77777777" w:rsidR="00D813C0" w:rsidRPr="002D4DF9" w:rsidRDefault="00D813C0" w:rsidP="00D813C0">
      <w:pPr>
        <w:rPr>
          <w:rFonts w:ascii="Cambria" w:hAnsi="Cambria"/>
          <w:i/>
        </w:rPr>
      </w:pPr>
    </w:p>
    <w:p w14:paraId="7431B8CA" w14:textId="77777777" w:rsidR="00D813C0" w:rsidRPr="002D4DF9" w:rsidRDefault="00D813C0" w:rsidP="00D813C0">
      <w:pPr>
        <w:rPr>
          <w:rFonts w:ascii="Cambria" w:hAnsi="Cambria"/>
          <w:i/>
        </w:rPr>
      </w:pPr>
      <w:r w:rsidRPr="002D4DF9">
        <w:rPr>
          <w:rFonts w:ascii="Cambria" w:hAnsi="Cambria"/>
          <w:i/>
        </w:rPr>
        <w:t xml:space="preserve">Wykona następujący zakres świadczenia wynikającego </w:t>
      </w:r>
      <w:r w:rsidRPr="002D4DF9">
        <w:rPr>
          <w:rFonts w:ascii="Cambria" w:hAnsi="Cambria"/>
          <w:i/>
        </w:rPr>
        <w:br/>
        <w:t>z umowy o zamówienie publiczne:</w:t>
      </w:r>
    </w:p>
    <w:p w14:paraId="328B0456" w14:textId="77777777" w:rsidR="00D813C0" w:rsidRPr="002D4DF9" w:rsidRDefault="00D813C0" w:rsidP="00D813C0">
      <w:pPr>
        <w:rPr>
          <w:rFonts w:ascii="Cambria" w:hAnsi="Cambria"/>
          <w:i/>
        </w:rPr>
      </w:pPr>
    </w:p>
    <w:p w14:paraId="1A3220E6" w14:textId="77777777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1024E03D" w14:textId="72A0734E" w:rsidR="00D813C0" w:rsidRPr="002D4DF9" w:rsidRDefault="00D813C0" w:rsidP="00D813C0">
      <w:pPr>
        <w:rPr>
          <w:rFonts w:ascii="Cambria" w:hAnsi="Cambria"/>
        </w:rPr>
      </w:pPr>
      <w:r w:rsidRPr="002D4DF9">
        <w:rPr>
          <w:rFonts w:ascii="Cambria" w:hAnsi="Cambria"/>
        </w:rPr>
        <w:t>…………………………………………………..…..…</w:t>
      </w:r>
      <w:r w:rsidR="002D4DF9">
        <w:rPr>
          <w:rFonts w:ascii="Cambria" w:hAnsi="Cambria"/>
        </w:rPr>
        <w:t>…………………………………………………………………..</w:t>
      </w:r>
      <w:r w:rsidRPr="002D4DF9">
        <w:rPr>
          <w:rFonts w:ascii="Cambria" w:hAnsi="Cambria"/>
        </w:rPr>
        <w:t>………</w:t>
      </w:r>
    </w:p>
    <w:p w14:paraId="71BB3EFA" w14:textId="77777777" w:rsidR="00D813C0" w:rsidRPr="002D4DF9" w:rsidRDefault="00D813C0" w:rsidP="00D813C0">
      <w:pPr>
        <w:rPr>
          <w:rFonts w:ascii="Cambria" w:hAnsi="Cambria"/>
          <w:i/>
        </w:rPr>
      </w:pPr>
    </w:p>
    <w:p w14:paraId="376BED37" w14:textId="77777777" w:rsidR="00D813C0" w:rsidRPr="002D4DF9" w:rsidRDefault="00D813C0" w:rsidP="002D4DF9">
      <w:pPr>
        <w:jc w:val="both"/>
        <w:rPr>
          <w:rFonts w:ascii="Cambria" w:hAnsi="Cambria"/>
          <w:bCs/>
        </w:rPr>
      </w:pPr>
    </w:p>
    <w:p w14:paraId="42781C24" w14:textId="77777777" w:rsidR="00D813C0" w:rsidRPr="002D4DF9" w:rsidRDefault="00D813C0" w:rsidP="002D4DF9">
      <w:pPr>
        <w:jc w:val="both"/>
        <w:rPr>
          <w:rFonts w:ascii="Cambria" w:hAnsi="Cambria"/>
        </w:rPr>
      </w:pPr>
      <w:r w:rsidRPr="002D4DF9">
        <w:rPr>
          <w:rFonts w:ascii="Cambria" w:hAnsi="Cambria"/>
        </w:rPr>
        <w:t>UWAGA:</w:t>
      </w:r>
    </w:p>
    <w:p w14:paraId="14DC5DA8" w14:textId="77777777" w:rsidR="00D813C0" w:rsidRPr="002D4DF9" w:rsidRDefault="00D813C0" w:rsidP="002D4DF9">
      <w:pPr>
        <w:jc w:val="both"/>
        <w:rPr>
          <w:rFonts w:ascii="Cambria" w:hAnsi="Cambria"/>
          <w:b/>
          <w:bCs/>
        </w:rPr>
      </w:pPr>
      <w:r w:rsidRPr="002D4DF9">
        <w:rPr>
          <w:rFonts w:ascii="Cambria" w:hAnsi="Cambria"/>
          <w:b/>
          <w:bCs/>
        </w:rPr>
        <w:t>*W przypadku, gdy ofertę składa spółka cywilna, a pełen zakres prac wykonają wspólnicy wspólnie w ramach umowy spółki oświadczenie powinno potwierdzać ten fakt.</w:t>
      </w:r>
    </w:p>
    <w:p w14:paraId="6501C1EF" w14:textId="77777777" w:rsidR="00D813C0" w:rsidRPr="002D4DF9" w:rsidRDefault="00D813C0" w:rsidP="00D813C0">
      <w:pPr>
        <w:rPr>
          <w:rFonts w:ascii="Cambria" w:hAnsi="Cambria"/>
        </w:rPr>
      </w:pPr>
    </w:p>
    <w:p w14:paraId="0F79C7BE" w14:textId="77777777" w:rsidR="00D813C0" w:rsidRPr="002D4DF9" w:rsidRDefault="00D813C0" w:rsidP="002D4DF9">
      <w:pPr>
        <w:jc w:val="both"/>
        <w:rPr>
          <w:rFonts w:ascii="Cambria" w:hAnsi="Cambria"/>
          <w:b/>
          <w:bCs/>
          <w:u w:val="single"/>
        </w:rPr>
      </w:pPr>
      <w:r w:rsidRPr="002D4DF9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2D4DF9">
        <w:rPr>
          <w:rFonts w:ascii="Cambria" w:hAnsi="Cambria"/>
          <w:b/>
          <w:bCs/>
          <w:u w:val="single"/>
        </w:rPr>
        <w:br/>
        <w:t>są aktualne i zgodne z prawdą.</w:t>
      </w:r>
    </w:p>
    <w:p w14:paraId="4DF0764D" w14:textId="77777777" w:rsidR="00D813C0" w:rsidRPr="002D4DF9" w:rsidRDefault="00D813C0" w:rsidP="002D4DF9">
      <w:pPr>
        <w:jc w:val="both"/>
        <w:rPr>
          <w:rFonts w:ascii="Cambria" w:hAnsi="Cambria"/>
        </w:rPr>
      </w:pPr>
    </w:p>
    <w:p w14:paraId="1CF73D3E" w14:textId="77777777" w:rsidR="00D813C0" w:rsidRPr="002D4DF9" w:rsidRDefault="00D813C0" w:rsidP="002D4DF9">
      <w:pPr>
        <w:jc w:val="both"/>
        <w:rPr>
          <w:rFonts w:ascii="Cambria" w:hAnsi="Cambria"/>
        </w:rPr>
      </w:pPr>
    </w:p>
    <w:p w14:paraId="53F5421F" w14:textId="77777777" w:rsidR="00D813C0" w:rsidRPr="002D4DF9" w:rsidRDefault="00D813C0" w:rsidP="00D813C0">
      <w:pPr>
        <w:rPr>
          <w:rFonts w:ascii="Cambria" w:hAnsi="Cambria"/>
        </w:rPr>
      </w:pPr>
    </w:p>
    <w:p w14:paraId="4D6189B1" w14:textId="77777777" w:rsidR="004A4EAE" w:rsidRPr="002D4DF9" w:rsidRDefault="004A4EAE" w:rsidP="00D813C0">
      <w:pPr>
        <w:rPr>
          <w:rFonts w:ascii="Cambria" w:hAnsi="Cambria"/>
        </w:rPr>
      </w:pPr>
    </w:p>
    <w:sectPr w:rsidR="004A4EAE" w:rsidRPr="002D4DF9" w:rsidSect="001060E1">
      <w:headerReference w:type="default" r:id="rId9"/>
      <w:footerReference w:type="default" r:id="rId10"/>
      <w:pgSz w:w="11906" w:h="16838"/>
      <w:pgMar w:top="0" w:right="851" w:bottom="1418" w:left="851" w:header="1701" w:footer="10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74973" w14:textId="77777777" w:rsidR="00D77E8E" w:rsidRDefault="00D77E8E" w:rsidP="00B446A9">
      <w:r>
        <w:separator/>
      </w:r>
    </w:p>
  </w:endnote>
  <w:endnote w:type="continuationSeparator" w:id="0">
    <w:p w14:paraId="470B85B5" w14:textId="77777777" w:rsidR="00D77E8E" w:rsidRDefault="00D77E8E" w:rsidP="00B4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 SemiBold">
    <w:altName w:val="Times New Roman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Times New Roman"/>
    <w:charset w:val="EE"/>
    <w:family w:val="auto"/>
    <w:pitch w:val="variable"/>
    <w:sig w:usb0="2000020F" w:usb1="00000003" w:usb2="00000000" w:usb3="00000000" w:csb0="00000197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Univers-PL">
    <w:altName w:val="Courier New"/>
    <w:charset w:val="EE"/>
    <w:family w:val="roman"/>
    <w:pitch w:val="variable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2289B87B" w:rsidR="00414870" w:rsidRPr="00634239" w:rsidRDefault="00EA2883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A750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A3284E2" wp14:editId="53CABBF2">
          <wp:simplePos x="0" y="0"/>
          <wp:positionH relativeFrom="column">
            <wp:posOffset>2498090</wp:posOffset>
          </wp:positionH>
          <wp:positionV relativeFrom="paragraph">
            <wp:posOffset>186690</wp:posOffset>
          </wp:positionV>
          <wp:extent cx="3905250" cy="340360"/>
          <wp:effectExtent l="0" t="0" r="0" b="2540"/>
          <wp:wrapSquare wrapText="bothSides"/>
          <wp:docPr id="17994143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3B0C81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61.25pt;margin-top:490.05pt;width:599.6pt;height:262.45pt;z-index:-251657728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allowincell="f">
          <v:imagedata r:id="rId2" o:title=""/>
          <o:lock v:ext="edit" rotation="t" cropping="t" verticies="t" grouping="t"/>
          <w10:wrap anchorx="margin" anchory="margin"/>
        </v:shape>
      </w:pict>
    </w:r>
    <w:r w:rsidRPr="007A7500">
      <w:rPr>
        <w:rFonts w:cs="Calibri"/>
        <w:color w:val="646464"/>
        <w:sz w:val="10"/>
        <w:szCs w:val="10"/>
      </w:rPr>
      <w:t xml:space="preserve">CENTRUM PROJEKTÓW POLSKA CYFROWA </w:t>
    </w:r>
    <w:r w:rsidRPr="007A750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E5D9C" w14:textId="77777777" w:rsidR="00D77E8E" w:rsidRDefault="00D77E8E" w:rsidP="00B446A9">
      <w:r>
        <w:separator/>
      </w:r>
    </w:p>
  </w:footnote>
  <w:footnote w:type="continuationSeparator" w:id="0">
    <w:p w14:paraId="4A916517" w14:textId="77777777" w:rsidR="00D77E8E" w:rsidRDefault="00D77E8E" w:rsidP="00B44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462EB504" w:rsidR="00787EA6" w:rsidRDefault="0063423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08E33605" wp14:editId="4C43708C">
          <wp:simplePos x="0" y="0"/>
          <wp:positionH relativeFrom="margin">
            <wp:align>left</wp:align>
          </wp:positionH>
          <wp:positionV relativeFrom="paragraph">
            <wp:posOffset>-838835</wp:posOffset>
          </wp:positionV>
          <wp:extent cx="2314575" cy="961390"/>
          <wp:effectExtent l="0" t="0" r="9525" b="0"/>
          <wp:wrapSquare wrapText="bothSides"/>
          <wp:docPr id="1443148906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Listanumerowana1"/>
      <w:lvlText w:val="%1)"/>
      <w:lvlJc w:val="left"/>
      <w:pPr>
        <w:tabs>
          <w:tab w:val="num" w:pos="0"/>
        </w:tabs>
        <w:ind w:left="2552" w:hanging="851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2" w:hanging="567"/>
      </w:pPr>
      <w:rPr>
        <w:rFonts w:cs="Times New Roman"/>
        <w:b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Arial"/>
        <w:b w:val="0"/>
        <w:bCs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5.."/>
      <w:lvlJc w:val="left"/>
      <w:pPr>
        <w:tabs>
          <w:tab w:val="num" w:pos="0"/>
        </w:tabs>
        <w:ind w:left="3544" w:hanging="9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5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Cambria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Arial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00000016"/>
    <w:multiLevelType w:val="multilevel"/>
    <w:tmpl w:val="00000016"/>
    <w:name w:val="WW8Num22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00000017"/>
    <w:multiLevelType w:val="multilevel"/>
    <w:tmpl w:val="8E6C3740"/>
    <w:name w:val="WW8Num23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 w:val="0"/>
        <w:iCs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abstractNum w:abstractNumId="9" w15:restartNumberingAfterBreak="0">
    <w:nsid w:val="00000018"/>
    <w:multiLevelType w:val="multilevel"/>
    <w:tmpl w:val="24B22B30"/>
    <w:name w:val="WW8Num2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87" w:hanging="720"/>
      </w:pPr>
      <w:rPr>
        <w:rFonts w:ascii="Cambria" w:eastAsia="Lucida Sans Unicode" w:hAnsi="Cambria" w:cs="Times New Roman" w:hint="default"/>
        <w:b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</w:abstractNum>
  <w:abstractNum w:abstractNumId="10" w15:restartNumberingAfterBreak="0">
    <w:nsid w:val="0000001A"/>
    <w:multiLevelType w:val="multilevel"/>
    <w:tmpl w:val="E486AF06"/>
    <w:name w:val="WW8Num26"/>
    <w:lvl w:ilvl="0">
      <w:start w:val="6"/>
      <w:numFmt w:val="decimal"/>
      <w:lvlText w:val="%1."/>
      <w:lvlJc w:val="left"/>
      <w:pPr>
        <w:tabs>
          <w:tab w:val="num" w:pos="0"/>
        </w:tabs>
        <w:ind w:left="380" w:hanging="38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hAnsi="Cambria" w:cs="Symbol" w:hint="default"/>
        <w:b/>
        <w:bCs/>
        <w:i w:val="0"/>
        <w:i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</w:abstractNum>
  <w:abstractNum w:abstractNumId="11" w15:restartNumberingAfterBreak="0">
    <w:nsid w:val="0000001E"/>
    <w:multiLevelType w:val="multilevel"/>
    <w:tmpl w:val="22766DD0"/>
    <w:name w:val="WW8Num30"/>
    <w:lvl w:ilvl="0">
      <w:start w:val="17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eastAsia="Cambria" w:cs="Cambria"/>
        <w:i/>
        <w:color w:val="00000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9" w:hanging="444"/>
      </w:pPr>
      <w:rPr>
        <w:rFonts w:eastAsia="Cambria" w:cs="Cambria"/>
        <w:b/>
        <w:color w:val="00000A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</w:lvl>
  </w:abstractNum>
  <w:abstractNum w:abstractNumId="12" w15:restartNumberingAfterBreak="0">
    <w:nsid w:val="0000001F"/>
    <w:multiLevelType w:val="multilevel"/>
    <w:tmpl w:val="8AB01AA8"/>
    <w:name w:val="WW8Num31"/>
    <w:lvl w:ilvl="0">
      <w:start w:val="19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ascii="Cambria" w:hAnsi="Cambria" w:cs="Cambria"/>
        <w:b/>
        <w:bCs/>
        <w:i/>
        <w:iCs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cs="Cambria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00000020"/>
    <w:multiLevelType w:val="multilevel"/>
    <w:tmpl w:val="C06A4002"/>
    <w:name w:val="WW8Num32"/>
    <w:lvl w:ilvl="0">
      <w:start w:val="20"/>
      <w:numFmt w:val="decimal"/>
      <w:lvlText w:val="%1"/>
      <w:lvlJc w:val="left"/>
      <w:pPr>
        <w:tabs>
          <w:tab w:val="num" w:pos="0"/>
        </w:tabs>
        <w:ind w:left="444" w:hanging="444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cs="Cambria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4" w15:restartNumberingAfterBreak="0">
    <w:nsid w:val="00000021"/>
    <w:multiLevelType w:val="multilevel"/>
    <w:tmpl w:val="2E7223AE"/>
    <w:name w:val="WW8Num33"/>
    <w:lvl w:ilvl="0">
      <w:start w:val="21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6" w15:restartNumberingAfterBreak="0">
    <w:nsid w:val="00000027"/>
    <w:multiLevelType w:val="multilevel"/>
    <w:tmpl w:val="2730CC34"/>
    <w:name w:val="WW8Num39"/>
    <w:lvl w:ilvl="0">
      <w:start w:val="18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  <w:rPr>
        <w:rFonts w:cs="Cambria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7" w15:restartNumberingAfterBreak="0">
    <w:nsid w:val="0000002C"/>
    <w:multiLevelType w:val="multilevel"/>
    <w:tmpl w:val="44142384"/>
    <w:name w:val="WW8Num44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SimSun" w:hAnsi="Cambria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2E"/>
    <w:multiLevelType w:val="multilevel"/>
    <w:tmpl w:val="DE62138A"/>
    <w:name w:val="WW8Num46"/>
    <w:lvl w:ilvl="0">
      <w:start w:val="17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Cambria"/>
        <w:b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9" w15:restartNumberingAfterBreak="0">
    <w:nsid w:val="00000034"/>
    <w:multiLevelType w:val="multilevel"/>
    <w:tmpl w:val="B78AA01E"/>
    <w:name w:val="WW8Num52"/>
    <w:lvl w:ilvl="0">
      <w:start w:val="6"/>
      <w:numFmt w:val="decimal"/>
      <w:lvlText w:val="%1"/>
      <w:lvlJc w:val="left"/>
      <w:pPr>
        <w:tabs>
          <w:tab w:val="num" w:pos="0"/>
        </w:tabs>
        <w:ind w:left="520" w:hanging="520"/>
      </w:pPr>
      <w:rPr>
        <w:rFonts w:cs="Arial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75" w:hanging="520"/>
      </w:pPr>
    </w:lvl>
    <w:lvl w:ilvl="2">
      <w:start w:val="4"/>
      <w:numFmt w:val="decimal"/>
      <w:lvlText w:val="%1.%2.%3"/>
      <w:lvlJc w:val="left"/>
      <w:pPr>
        <w:tabs>
          <w:tab w:val="num" w:pos="0"/>
        </w:tabs>
        <w:ind w:left="1430" w:hanging="720"/>
      </w:pPr>
      <w:rPr>
        <w:b/>
        <w:bCs w:val="0"/>
        <w:i w:val="0"/>
        <w:i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4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8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40" w:hanging="1800"/>
      </w:pPr>
    </w:lvl>
  </w:abstractNum>
  <w:abstractNum w:abstractNumId="20" w15:restartNumberingAfterBreak="0">
    <w:nsid w:val="00000036"/>
    <w:multiLevelType w:val="multilevel"/>
    <w:tmpl w:val="7C1E28AC"/>
    <w:name w:val="WW8Num54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ascii="Cambria" w:hAnsi="Cambria" w:cs="Cambria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Cambria"/>
        <w:b/>
        <w:bCs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Cambria" w:hAnsi="Cambria" w:cs="Cambr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mbria" w:hAnsi="Cambria" w:cs="Cambria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Cambria" w:hAnsi="Cambria" w:cs="Cambria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mbria" w:hAnsi="Cambria" w:cs="Cambria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Cambria" w:hAnsi="Cambria" w:cs="Cambria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mbria" w:hAnsi="Cambria" w:cs="Cambria"/>
        <w:sz w:val="24"/>
        <w:szCs w:val="24"/>
      </w:rPr>
    </w:lvl>
  </w:abstractNum>
  <w:abstractNum w:abstractNumId="21" w15:restartNumberingAfterBreak="0">
    <w:nsid w:val="00000041"/>
    <w:multiLevelType w:val="multilevel"/>
    <w:tmpl w:val="00000041"/>
    <w:name w:val="WW8Num6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19735EB"/>
    <w:multiLevelType w:val="hybridMultilevel"/>
    <w:tmpl w:val="77E861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05067540"/>
    <w:multiLevelType w:val="hybridMultilevel"/>
    <w:tmpl w:val="DD8E4E00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07C2503E"/>
    <w:multiLevelType w:val="multilevel"/>
    <w:tmpl w:val="1D164278"/>
    <w:lvl w:ilvl="0">
      <w:start w:val="12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cs="Times New Roman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81D620F"/>
    <w:multiLevelType w:val="multilevel"/>
    <w:tmpl w:val="419444EA"/>
    <w:lvl w:ilvl="0">
      <w:start w:val="7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  <w:b/>
        <w:bCs/>
      </w:rPr>
    </w:lvl>
    <w:lvl w:ilvl="2">
      <w:start w:val="1"/>
      <w:numFmt w:val="upperLetter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09AB041A"/>
    <w:multiLevelType w:val="multilevel"/>
    <w:tmpl w:val="1CB464B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sz w:val="24"/>
        <w:szCs w:val="24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0C4D0D8F"/>
    <w:multiLevelType w:val="multilevel"/>
    <w:tmpl w:val="B582F14C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8" w15:restartNumberingAfterBreak="0">
    <w:nsid w:val="136F40E4"/>
    <w:multiLevelType w:val="multilevel"/>
    <w:tmpl w:val="9028D70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143F656E"/>
    <w:multiLevelType w:val="hybridMultilevel"/>
    <w:tmpl w:val="A5A2AA8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1996" w:hanging="36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1841247A"/>
    <w:multiLevelType w:val="multilevel"/>
    <w:tmpl w:val="0BC287C8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1C813A91"/>
    <w:multiLevelType w:val="multilevel"/>
    <w:tmpl w:val="FCDE6CDA"/>
    <w:lvl w:ilvl="0">
      <w:start w:val="10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34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201E5C55"/>
    <w:multiLevelType w:val="hybridMultilevel"/>
    <w:tmpl w:val="04406DF2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21BB3867"/>
    <w:multiLevelType w:val="multilevel"/>
    <w:tmpl w:val="8A9CE664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245F1B8E"/>
    <w:multiLevelType w:val="multilevel"/>
    <w:tmpl w:val="DA684CE8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>
        <w:rFonts w:ascii="Cambria" w:hAnsi="Cambria" w:cs="Times New Roman"/>
        <w:b/>
        <w:bCs/>
        <w:i w:val="0"/>
        <w:color w:val="00000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793" w:hanging="180"/>
      </w:pPr>
      <w:rPr>
        <w:rFonts w:ascii="Cambria" w:eastAsia="Lucida Sans Unicode" w:hAnsi="Cambria" w:cs="Times New Roman"/>
        <w:b w:val="0"/>
        <w:bCs/>
        <w:color w:val="00000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13" w:hanging="180"/>
      </w:pPr>
    </w:lvl>
  </w:abstractNum>
  <w:abstractNum w:abstractNumId="38" w15:restartNumberingAfterBreak="0">
    <w:nsid w:val="24EB71D0"/>
    <w:multiLevelType w:val="hybridMultilevel"/>
    <w:tmpl w:val="02165460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26EE27D6"/>
    <w:multiLevelType w:val="multilevel"/>
    <w:tmpl w:val="EC0E6352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9654622"/>
    <w:multiLevelType w:val="multilevel"/>
    <w:tmpl w:val="53BE392A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30074AE0"/>
    <w:multiLevelType w:val="multilevel"/>
    <w:tmpl w:val="6900BD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0A574DB"/>
    <w:multiLevelType w:val="multilevel"/>
    <w:tmpl w:val="92B8415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44" w15:restartNumberingAfterBreak="0">
    <w:nsid w:val="332C5AF7"/>
    <w:multiLevelType w:val="multilevel"/>
    <w:tmpl w:val="0338D02A"/>
    <w:lvl w:ilvl="0">
      <w:start w:val="16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5" w15:restartNumberingAfterBreak="0">
    <w:nsid w:val="3B612E02"/>
    <w:multiLevelType w:val="multilevel"/>
    <w:tmpl w:val="42808F92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cs="Cambria" w:hint="default"/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3E7A1FE9"/>
    <w:multiLevelType w:val="multilevel"/>
    <w:tmpl w:val="C3065EA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Cambria" w:hAnsi="Cambria"/>
        <w:b/>
        <w:i w:val="0"/>
        <w:strike w:val="0"/>
        <w:dstrike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47" w15:restartNumberingAfterBreak="0">
    <w:nsid w:val="41464FFF"/>
    <w:multiLevelType w:val="multilevel"/>
    <w:tmpl w:val="18F84578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42D80F38"/>
    <w:multiLevelType w:val="multilevel"/>
    <w:tmpl w:val="28D83D1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49" w15:restartNumberingAfterBreak="0">
    <w:nsid w:val="4DB2719A"/>
    <w:multiLevelType w:val="hybridMultilevel"/>
    <w:tmpl w:val="FE5A4632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792250"/>
    <w:multiLevelType w:val="multilevel"/>
    <w:tmpl w:val="3F0E9086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ascii="Cambria" w:eastAsia="SimSun" w:hAnsi="Cambria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5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937445"/>
    <w:multiLevelType w:val="hybridMultilevel"/>
    <w:tmpl w:val="A6244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587C61"/>
    <w:multiLevelType w:val="multilevel"/>
    <w:tmpl w:val="98F22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4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5" w15:restartNumberingAfterBreak="0">
    <w:nsid w:val="70885FB0"/>
    <w:multiLevelType w:val="hybridMultilevel"/>
    <w:tmpl w:val="7BB8D800"/>
    <w:lvl w:ilvl="0" w:tplc="2CAC3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24B6768"/>
    <w:multiLevelType w:val="hybridMultilevel"/>
    <w:tmpl w:val="C186DF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2B31F0B"/>
    <w:multiLevelType w:val="hybridMultilevel"/>
    <w:tmpl w:val="E696998C"/>
    <w:lvl w:ilvl="0" w:tplc="0AAE0502">
      <w:start w:val="1"/>
      <w:numFmt w:val="decimal"/>
      <w:lvlText w:val="%1)"/>
      <w:lvlJc w:val="left"/>
      <w:pPr>
        <w:ind w:left="1866" w:hanging="360"/>
      </w:pPr>
    </w:lvl>
    <w:lvl w:ilvl="1" w:tplc="3E387664">
      <w:start w:val="1"/>
      <w:numFmt w:val="lowerLetter"/>
      <w:lvlText w:val="%2)"/>
      <w:lvlJc w:val="left"/>
      <w:pPr>
        <w:ind w:left="2586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59" w15:restartNumberingAfterBreak="0">
    <w:nsid w:val="72EC0624"/>
    <w:multiLevelType w:val="multilevel"/>
    <w:tmpl w:val="069603A6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0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4B21E65"/>
    <w:multiLevelType w:val="hybridMultilevel"/>
    <w:tmpl w:val="A86CCDC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2" w15:restartNumberingAfterBreak="0">
    <w:nsid w:val="76D06C83"/>
    <w:multiLevelType w:val="multilevel"/>
    <w:tmpl w:val="67326C1A"/>
    <w:lvl w:ilvl="0">
      <w:start w:val="1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3" w15:restartNumberingAfterBreak="0">
    <w:nsid w:val="7DA91322"/>
    <w:multiLevelType w:val="hybridMultilevel"/>
    <w:tmpl w:val="77BA9F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E816611"/>
    <w:multiLevelType w:val="hybridMultilevel"/>
    <w:tmpl w:val="61927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971623">
    <w:abstractNumId w:val="38"/>
  </w:num>
  <w:num w:numId="2" w16cid:durableId="173540231">
    <w:abstractNumId w:val="32"/>
  </w:num>
  <w:num w:numId="3" w16cid:durableId="374156190">
    <w:abstractNumId w:val="56"/>
  </w:num>
  <w:num w:numId="4" w16cid:durableId="229462401">
    <w:abstractNumId w:val="34"/>
  </w:num>
  <w:num w:numId="5" w16cid:durableId="1236208538">
    <w:abstractNumId w:val="41"/>
  </w:num>
  <w:num w:numId="6" w16cid:durableId="214393799">
    <w:abstractNumId w:val="30"/>
  </w:num>
  <w:num w:numId="7" w16cid:durableId="994534682">
    <w:abstractNumId w:val="60"/>
  </w:num>
  <w:num w:numId="8" w16cid:durableId="202835493">
    <w:abstractNumId w:val="0"/>
  </w:num>
  <w:num w:numId="9" w16cid:durableId="1219705401">
    <w:abstractNumId w:val="1"/>
  </w:num>
  <w:num w:numId="10" w16cid:durableId="962347273">
    <w:abstractNumId w:val="2"/>
  </w:num>
  <w:num w:numId="11" w16cid:durableId="1179588516">
    <w:abstractNumId w:val="3"/>
  </w:num>
  <w:num w:numId="12" w16cid:durableId="975142088">
    <w:abstractNumId w:val="4"/>
  </w:num>
  <w:num w:numId="13" w16cid:durableId="1667977031">
    <w:abstractNumId w:val="5"/>
  </w:num>
  <w:num w:numId="14" w16cid:durableId="1078359092">
    <w:abstractNumId w:val="6"/>
  </w:num>
  <w:num w:numId="15" w16cid:durableId="910850017">
    <w:abstractNumId w:val="8"/>
  </w:num>
  <w:num w:numId="16" w16cid:durableId="1307782407">
    <w:abstractNumId w:val="9"/>
  </w:num>
  <w:num w:numId="17" w16cid:durableId="4793553">
    <w:abstractNumId w:val="10"/>
  </w:num>
  <w:num w:numId="18" w16cid:durableId="1055733832">
    <w:abstractNumId w:val="11"/>
  </w:num>
  <w:num w:numId="19" w16cid:durableId="1228686741">
    <w:abstractNumId w:val="12"/>
  </w:num>
  <w:num w:numId="20" w16cid:durableId="681052116">
    <w:abstractNumId w:val="13"/>
  </w:num>
  <w:num w:numId="21" w16cid:durableId="1669357850">
    <w:abstractNumId w:val="14"/>
  </w:num>
  <w:num w:numId="22" w16cid:durableId="1516185048">
    <w:abstractNumId w:val="15"/>
  </w:num>
  <w:num w:numId="23" w16cid:durableId="733548862">
    <w:abstractNumId w:val="16"/>
  </w:num>
  <w:num w:numId="24" w16cid:durableId="1243219266">
    <w:abstractNumId w:val="17"/>
  </w:num>
  <w:num w:numId="25" w16cid:durableId="1614173381">
    <w:abstractNumId w:val="18"/>
  </w:num>
  <w:num w:numId="26" w16cid:durableId="1691879279">
    <w:abstractNumId w:val="19"/>
  </w:num>
  <w:num w:numId="27" w16cid:durableId="270205622">
    <w:abstractNumId w:val="20"/>
  </w:num>
  <w:num w:numId="28" w16cid:durableId="1740710395">
    <w:abstractNumId w:val="21"/>
  </w:num>
  <w:num w:numId="29" w16cid:durableId="92019772">
    <w:abstractNumId w:val="47"/>
  </w:num>
  <w:num w:numId="30" w16cid:durableId="1850438002">
    <w:abstractNumId w:val="45"/>
  </w:num>
  <w:num w:numId="31" w16cid:durableId="1574662058">
    <w:abstractNumId w:val="54"/>
  </w:num>
  <w:num w:numId="32" w16cid:durableId="1787196651">
    <w:abstractNumId w:val="40"/>
  </w:num>
  <w:num w:numId="33" w16cid:durableId="22948723">
    <w:abstractNumId w:val="24"/>
  </w:num>
  <w:num w:numId="34" w16cid:durableId="553659988">
    <w:abstractNumId w:val="31"/>
  </w:num>
  <w:num w:numId="35" w16cid:durableId="2125145900">
    <w:abstractNumId w:val="27"/>
  </w:num>
  <w:num w:numId="36" w16cid:durableId="679087059">
    <w:abstractNumId w:val="46"/>
  </w:num>
  <w:num w:numId="37" w16cid:durableId="1424491988">
    <w:abstractNumId w:val="61"/>
  </w:num>
  <w:num w:numId="38" w16cid:durableId="1350911806">
    <w:abstractNumId w:val="35"/>
  </w:num>
  <w:num w:numId="39" w16cid:durableId="540678671">
    <w:abstractNumId w:val="52"/>
  </w:num>
  <w:num w:numId="40" w16cid:durableId="451363186">
    <w:abstractNumId w:val="57"/>
  </w:num>
  <w:num w:numId="41" w16cid:durableId="1825899327">
    <w:abstractNumId w:val="36"/>
  </w:num>
  <w:num w:numId="42" w16cid:durableId="786120038">
    <w:abstractNumId w:val="29"/>
  </w:num>
  <w:num w:numId="43" w16cid:durableId="2125147478">
    <w:abstractNumId w:val="7"/>
  </w:num>
  <w:num w:numId="44" w16cid:durableId="546188706">
    <w:abstractNumId w:val="25"/>
  </w:num>
  <w:num w:numId="45" w16cid:durableId="313418372">
    <w:abstractNumId w:val="48"/>
  </w:num>
  <w:num w:numId="46" w16cid:durableId="157305406">
    <w:abstractNumId w:val="33"/>
  </w:num>
  <w:num w:numId="47" w16cid:durableId="1037853330">
    <w:abstractNumId w:val="26"/>
  </w:num>
  <w:num w:numId="48" w16cid:durableId="1785730456">
    <w:abstractNumId w:val="64"/>
  </w:num>
  <w:num w:numId="49" w16cid:durableId="668557010">
    <w:abstractNumId w:val="23"/>
  </w:num>
  <w:num w:numId="50" w16cid:durableId="570502610">
    <w:abstractNumId w:val="49"/>
  </w:num>
  <w:num w:numId="51" w16cid:durableId="255209935">
    <w:abstractNumId w:val="63"/>
  </w:num>
  <w:num w:numId="52" w16cid:durableId="1898544128">
    <w:abstractNumId w:val="62"/>
  </w:num>
  <w:num w:numId="53" w16cid:durableId="728768079">
    <w:abstractNumId w:val="28"/>
  </w:num>
  <w:num w:numId="54" w16cid:durableId="794755413">
    <w:abstractNumId w:val="59"/>
  </w:num>
  <w:num w:numId="55" w16cid:durableId="1937517571">
    <w:abstractNumId w:val="37"/>
  </w:num>
  <w:num w:numId="56" w16cid:durableId="2014410764">
    <w:abstractNumId w:val="22"/>
  </w:num>
  <w:num w:numId="57" w16cid:durableId="1381132068">
    <w:abstractNumId w:val="44"/>
  </w:num>
  <w:num w:numId="58" w16cid:durableId="431512923">
    <w:abstractNumId w:val="43"/>
  </w:num>
  <w:num w:numId="59" w16cid:durableId="1548908803">
    <w:abstractNumId w:val="50"/>
  </w:num>
  <w:num w:numId="60" w16cid:durableId="345837217">
    <w:abstractNumId w:val="55"/>
  </w:num>
  <w:num w:numId="61" w16cid:durableId="1626543205">
    <w:abstractNumId w:val="58"/>
  </w:num>
  <w:num w:numId="62" w16cid:durableId="1801995084">
    <w:abstractNumId w:val="39"/>
  </w:num>
  <w:num w:numId="63" w16cid:durableId="2052261275">
    <w:abstractNumId w:val="53"/>
  </w:num>
  <w:num w:numId="64" w16cid:durableId="1066338116">
    <w:abstractNumId w:val="42"/>
  </w:num>
  <w:num w:numId="65" w16cid:durableId="1644120637">
    <w:abstractNumId w:val="5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4677C"/>
    <w:rsid w:val="00073CEB"/>
    <w:rsid w:val="00073DEB"/>
    <w:rsid w:val="0009188F"/>
    <w:rsid w:val="000A247F"/>
    <w:rsid w:val="000A7E72"/>
    <w:rsid w:val="000C062F"/>
    <w:rsid w:val="000C4F31"/>
    <w:rsid w:val="000D0892"/>
    <w:rsid w:val="000D4447"/>
    <w:rsid w:val="000E35B9"/>
    <w:rsid w:val="000F4816"/>
    <w:rsid w:val="001060E1"/>
    <w:rsid w:val="0010615E"/>
    <w:rsid w:val="00130D80"/>
    <w:rsid w:val="00133E22"/>
    <w:rsid w:val="00161673"/>
    <w:rsid w:val="00162524"/>
    <w:rsid w:val="00180369"/>
    <w:rsid w:val="001852AF"/>
    <w:rsid w:val="0019135E"/>
    <w:rsid w:val="001A4B48"/>
    <w:rsid w:val="001A5AF1"/>
    <w:rsid w:val="001E4FB4"/>
    <w:rsid w:val="001E6959"/>
    <w:rsid w:val="001E6FDA"/>
    <w:rsid w:val="001F3364"/>
    <w:rsid w:val="00217BE3"/>
    <w:rsid w:val="002308C5"/>
    <w:rsid w:val="002369C9"/>
    <w:rsid w:val="00241315"/>
    <w:rsid w:val="0024289A"/>
    <w:rsid w:val="0025393E"/>
    <w:rsid w:val="002559AB"/>
    <w:rsid w:val="00260D6E"/>
    <w:rsid w:val="0026454B"/>
    <w:rsid w:val="002663A0"/>
    <w:rsid w:val="002665E9"/>
    <w:rsid w:val="00275717"/>
    <w:rsid w:val="002823DE"/>
    <w:rsid w:val="00293828"/>
    <w:rsid w:val="00295576"/>
    <w:rsid w:val="002A1255"/>
    <w:rsid w:val="002A5601"/>
    <w:rsid w:val="002B0FA6"/>
    <w:rsid w:val="002B17CC"/>
    <w:rsid w:val="002C61D8"/>
    <w:rsid w:val="002D4DF9"/>
    <w:rsid w:val="002E6771"/>
    <w:rsid w:val="002F0D82"/>
    <w:rsid w:val="002F212C"/>
    <w:rsid w:val="002F4772"/>
    <w:rsid w:val="0030719F"/>
    <w:rsid w:val="00312B5A"/>
    <w:rsid w:val="00315C61"/>
    <w:rsid w:val="00320226"/>
    <w:rsid w:val="0032031C"/>
    <w:rsid w:val="00327AE0"/>
    <w:rsid w:val="003344A6"/>
    <w:rsid w:val="00354D69"/>
    <w:rsid w:val="0036268D"/>
    <w:rsid w:val="00362DD7"/>
    <w:rsid w:val="0036523C"/>
    <w:rsid w:val="00366E2F"/>
    <w:rsid w:val="003A11DD"/>
    <w:rsid w:val="003A6E92"/>
    <w:rsid w:val="003B504A"/>
    <w:rsid w:val="003B5996"/>
    <w:rsid w:val="003C12F4"/>
    <w:rsid w:val="003E34E5"/>
    <w:rsid w:val="003E4318"/>
    <w:rsid w:val="003F1A93"/>
    <w:rsid w:val="00410462"/>
    <w:rsid w:val="00411071"/>
    <w:rsid w:val="004116EE"/>
    <w:rsid w:val="00414870"/>
    <w:rsid w:val="00415FCC"/>
    <w:rsid w:val="00424D89"/>
    <w:rsid w:val="00430AC8"/>
    <w:rsid w:val="004428D3"/>
    <w:rsid w:val="00464ADB"/>
    <w:rsid w:val="00476037"/>
    <w:rsid w:val="00491B16"/>
    <w:rsid w:val="004922B6"/>
    <w:rsid w:val="004A0FC8"/>
    <w:rsid w:val="004A4EAE"/>
    <w:rsid w:val="004B3B4E"/>
    <w:rsid w:val="004E6EBE"/>
    <w:rsid w:val="004F3C8A"/>
    <w:rsid w:val="004F72D4"/>
    <w:rsid w:val="0050051E"/>
    <w:rsid w:val="0050139B"/>
    <w:rsid w:val="00532D07"/>
    <w:rsid w:val="005675A7"/>
    <w:rsid w:val="0057139D"/>
    <w:rsid w:val="00576EC9"/>
    <w:rsid w:val="0058724E"/>
    <w:rsid w:val="005A67E7"/>
    <w:rsid w:val="005C0068"/>
    <w:rsid w:val="005D1AC5"/>
    <w:rsid w:val="005D39CB"/>
    <w:rsid w:val="005E2D59"/>
    <w:rsid w:val="005F1EE0"/>
    <w:rsid w:val="0061105B"/>
    <w:rsid w:val="006126B1"/>
    <w:rsid w:val="00616DD8"/>
    <w:rsid w:val="00634239"/>
    <w:rsid w:val="0064673E"/>
    <w:rsid w:val="00666FCB"/>
    <w:rsid w:val="00667D4C"/>
    <w:rsid w:val="0068178F"/>
    <w:rsid w:val="00691782"/>
    <w:rsid w:val="00691E77"/>
    <w:rsid w:val="00695EC7"/>
    <w:rsid w:val="006976C0"/>
    <w:rsid w:val="006B3F3A"/>
    <w:rsid w:val="006B6E5F"/>
    <w:rsid w:val="006D4502"/>
    <w:rsid w:val="006D4C1E"/>
    <w:rsid w:val="006E159A"/>
    <w:rsid w:val="006E1D39"/>
    <w:rsid w:val="006F0779"/>
    <w:rsid w:val="006F090C"/>
    <w:rsid w:val="006F1690"/>
    <w:rsid w:val="006F3CC8"/>
    <w:rsid w:val="00704780"/>
    <w:rsid w:val="00707ADE"/>
    <w:rsid w:val="007150B4"/>
    <w:rsid w:val="00724FB5"/>
    <w:rsid w:val="007375A1"/>
    <w:rsid w:val="00742C1E"/>
    <w:rsid w:val="007460D4"/>
    <w:rsid w:val="00760AB6"/>
    <w:rsid w:val="00764611"/>
    <w:rsid w:val="0076613E"/>
    <w:rsid w:val="00770BC4"/>
    <w:rsid w:val="00776119"/>
    <w:rsid w:val="00776C3A"/>
    <w:rsid w:val="00780F8D"/>
    <w:rsid w:val="0078177C"/>
    <w:rsid w:val="00787EA6"/>
    <w:rsid w:val="007931C5"/>
    <w:rsid w:val="007A5B3B"/>
    <w:rsid w:val="007A7FAE"/>
    <w:rsid w:val="007B0F88"/>
    <w:rsid w:val="007B2A5C"/>
    <w:rsid w:val="007C6E29"/>
    <w:rsid w:val="007D7E6C"/>
    <w:rsid w:val="007E05AE"/>
    <w:rsid w:val="007E233F"/>
    <w:rsid w:val="00804242"/>
    <w:rsid w:val="0082200A"/>
    <w:rsid w:val="008223B0"/>
    <w:rsid w:val="0083341D"/>
    <w:rsid w:val="00835CC2"/>
    <w:rsid w:val="00837C2D"/>
    <w:rsid w:val="0084018C"/>
    <w:rsid w:val="00872D30"/>
    <w:rsid w:val="00887537"/>
    <w:rsid w:val="008939DA"/>
    <w:rsid w:val="008B51AB"/>
    <w:rsid w:val="008C4C85"/>
    <w:rsid w:val="008C7C00"/>
    <w:rsid w:val="008D07D6"/>
    <w:rsid w:val="008D68B4"/>
    <w:rsid w:val="008D7966"/>
    <w:rsid w:val="008F6146"/>
    <w:rsid w:val="00900CC6"/>
    <w:rsid w:val="0091706B"/>
    <w:rsid w:val="00926808"/>
    <w:rsid w:val="00931354"/>
    <w:rsid w:val="00944350"/>
    <w:rsid w:val="00945C7E"/>
    <w:rsid w:val="00955E74"/>
    <w:rsid w:val="00960C0F"/>
    <w:rsid w:val="00961805"/>
    <w:rsid w:val="009723A3"/>
    <w:rsid w:val="0097440F"/>
    <w:rsid w:val="00975E2F"/>
    <w:rsid w:val="00983F85"/>
    <w:rsid w:val="0098651A"/>
    <w:rsid w:val="009A6E3B"/>
    <w:rsid w:val="009B7B0E"/>
    <w:rsid w:val="009C18CC"/>
    <w:rsid w:val="009C44E7"/>
    <w:rsid w:val="009D30AD"/>
    <w:rsid w:val="009E44CB"/>
    <w:rsid w:val="009E6DAD"/>
    <w:rsid w:val="00A1186D"/>
    <w:rsid w:val="00A1534C"/>
    <w:rsid w:val="00A16CE7"/>
    <w:rsid w:val="00A174FF"/>
    <w:rsid w:val="00A2355D"/>
    <w:rsid w:val="00A244C3"/>
    <w:rsid w:val="00A25EA9"/>
    <w:rsid w:val="00A410E5"/>
    <w:rsid w:val="00A41B89"/>
    <w:rsid w:val="00A52EA0"/>
    <w:rsid w:val="00A53B59"/>
    <w:rsid w:val="00A55053"/>
    <w:rsid w:val="00A72C05"/>
    <w:rsid w:val="00A74999"/>
    <w:rsid w:val="00AB0C3C"/>
    <w:rsid w:val="00AB5E2E"/>
    <w:rsid w:val="00AB5E53"/>
    <w:rsid w:val="00AD1505"/>
    <w:rsid w:val="00AD1D5E"/>
    <w:rsid w:val="00AF4545"/>
    <w:rsid w:val="00B0664C"/>
    <w:rsid w:val="00B12073"/>
    <w:rsid w:val="00B25388"/>
    <w:rsid w:val="00B275AD"/>
    <w:rsid w:val="00B33A45"/>
    <w:rsid w:val="00B446A9"/>
    <w:rsid w:val="00B62846"/>
    <w:rsid w:val="00B71299"/>
    <w:rsid w:val="00B80D4C"/>
    <w:rsid w:val="00B82CD3"/>
    <w:rsid w:val="00B86133"/>
    <w:rsid w:val="00B92AB9"/>
    <w:rsid w:val="00BA1B51"/>
    <w:rsid w:val="00BB43D4"/>
    <w:rsid w:val="00BC3D55"/>
    <w:rsid w:val="00BC45B9"/>
    <w:rsid w:val="00BF0015"/>
    <w:rsid w:val="00BF3F91"/>
    <w:rsid w:val="00C025B7"/>
    <w:rsid w:val="00C030C0"/>
    <w:rsid w:val="00C12224"/>
    <w:rsid w:val="00C25606"/>
    <w:rsid w:val="00C3039B"/>
    <w:rsid w:val="00C34DDB"/>
    <w:rsid w:val="00C36751"/>
    <w:rsid w:val="00C534B1"/>
    <w:rsid w:val="00C61983"/>
    <w:rsid w:val="00C77F67"/>
    <w:rsid w:val="00C96658"/>
    <w:rsid w:val="00CB4C77"/>
    <w:rsid w:val="00CB6CFC"/>
    <w:rsid w:val="00CB6FFE"/>
    <w:rsid w:val="00CC4F00"/>
    <w:rsid w:val="00CC6704"/>
    <w:rsid w:val="00CC76E0"/>
    <w:rsid w:val="00CD1D46"/>
    <w:rsid w:val="00CD22CB"/>
    <w:rsid w:val="00CD3778"/>
    <w:rsid w:val="00CD5204"/>
    <w:rsid w:val="00CE5D25"/>
    <w:rsid w:val="00CF084B"/>
    <w:rsid w:val="00CF206F"/>
    <w:rsid w:val="00D157F4"/>
    <w:rsid w:val="00D21F86"/>
    <w:rsid w:val="00D46857"/>
    <w:rsid w:val="00D555C8"/>
    <w:rsid w:val="00D573E2"/>
    <w:rsid w:val="00D65EE1"/>
    <w:rsid w:val="00D7743D"/>
    <w:rsid w:val="00D77E8E"/>
    <w:rsid w:val="00D813C0"/>
    <w:rsid w:val="00D940A3"/>
    <w:rsid w:val="00DA4942"/>
    <w:rsid w:val="00DB6EDD"/>
    <w:rsid w:val="00DC7AA1"/>
    <w:rsid w:val="00DD229F"/>
    <w:rsid w:val="00E1462A"/>
    <w:rsid w:val="00E223CD"/>
    <w:rsid w:val="00E22428"/>
    <w:rsid w:val="00E25895"/>
    <w:rsid w:val="00E36853"/>
    <w:rsid w:val="00E41E5A"/>
    <w:rsid w:val="00E4531E"/>
    <w:rsid w:val="00E526A7"/>
    <w:rsid w:val="00E5769D"/>
    <w:rsid w:val="00E64A1F"/>
    <w:rsid w:val="00E745C4"/>
    <w:rsid w:val="00E76C60"/>
    <w:rsid w:val="00E821EF"/>
    <w:rsid w:val="00E85CB4"/>
    <w:rsid w:val="00E87541"/>
    <w:rsid w:val="00EA2883"/>
    <w:rsid w:val="00EC2CE7"/>
    <w:rsid w:val="00ED4BF7"/>
    <w:rsid w:val="00EE08A5"/>
    <w:rsid w:val="00EE329B"/>
    <w:rsid w:val="00F0385F"/>
    <w:rsid w:val="00F071F7"/>
    <w:rsid w:val="00F12590"/>
    <w:rsid w:val="00F2488C"/>
    <w:rsid w:val="00F34986"/>
    <w:rsid w:val="00F63853"/>
    <w:rsid w:val="00F6546B"/>
    <w:rsid w:val="00F678FB"/>
    <w:rsid w:val="00FA730C"/>
    <w:rsid w:val="00FC074F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5053"/>
    <w:pPr>
      <w:keepNext/>
      <w:keepLines/>
      <w:spacing w:before="360" w:after="360" w:line="276" w:lineRule="auto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5053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C2560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1E5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673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"/>
    <w:basedOn w:val="Normalny"/>
    <w:link w:val="AkapitzlistZnak"/>
    <w:uiPriority w:val="34"/>
    <w:qFormat/>
    <w:rsid w:val="005E2D59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9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369C9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2369C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qFormat/>
    <w:rsid w:val="00A5505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55053"/>
    <w:rPr>
      <w:rFonts w:ascii="Calibri" w:eastAsiaTheme="majorEastAsia" w:hAnsi="Calibri" w:cstheme="majorBidi"/>
      <w:b/>
      <w:sz w:val="24"/>
      <w:szCs w:val="26"/>
    </w:rPr>
  </w:style>
  <w:style w:type="paragraph" w:styleId="Mapadokumentu">
    <w:name w:val="Document Map"/>
    <w:aliases w:val="Plan dokumentu"/>
    <w:basedOn w:val="Normalny"/>
    <w:link w:val="MapadokumentuZnak"/>
    <w:semiHidden/>
    <w:rsid w:val="00A55053"/>
    <w:pPr>
      <w:shd w:val="clear" w:color="auto" w:fill="000080"/>
      <w:spacing w:before="360" w:after="360" w:line="360" w:lineRule="auto"/>
    </w:pPr>
    <w:rPr>
      <w:rFonts w:ascii="Tahoma" w:hAnsi="Tahoma" w:cs="Tahoma"/>
      <w:sz w:val="20"/>
      <w:szCs w:val="20"/>
      <w:lang w:eastAsia="en-US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A5505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uiPriority w:val="99"/>
    <w:semiHidden/>
    <w:rsid w:val="00A55053"/>
    <w:pPr>
      <w:spacing w:before="360" w:after="360" w:line="36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rsid w:val="00A55053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A55053"/>
  </w:style>
  <w:style w:type="character" w:styleId="Pogrubienie">
    <w:name w:val="Strong"/>
    <w:qFormat/>
    <w:rsid w:val="00A55053"/>
    <w:rPr>
      <w:b/>
      <w:bCs/>
    </w:rPr>
  </w:style>
  <w:style w:type="table" w:styleId="Tabela-Siatka">
    <w:name w:val="Table Grid"/>
    <w:basedOn w:val="Standardowy"/>
    <w:uiPriority w:val="59"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qFormat/>
    <w:rsid w:val="00A550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5053"/>
    <w:pPr>
      <w:spacing w:before="360" w:after="360" w:line="360" w:lineRule="auto"/>
    </w:pPr>
    <w:rPr>
      <w:rFonts w:ascii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5505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5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5505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5505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A5505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next w:val="Tekstprzypisudolnego"/>
    <w:unhideWhenUsed/>
    <w:rsid w:val="00A55053"/>
    <w:rPr>
      <w:rFonts w:ascii="Calibri" w:hAnsi="Calibri"/>
      <w:sz w:val="20"/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A5505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uiPriority w:val="99"/>
    <w:rsid w:val="00A55053"/>
    <w:rPr>
      <w:sz w:val="20"/>
      <w:szCs w:val="20"/>
    </w:rPr>
  </w:style>
  <w:style w:type="numbering" w:customStyle="1" w:styleId="Zaimportowanystyl1">
    <w:name w:val="Zaimportowany styl 1"/>
    <w:rsid w:val="00A55053"/>
    <w:pPr>
      <w:numPr>
        <w:numId w:val="1"/>
      </w:numPr>
    </w:pPr>
  </w:style>
  <w:style w:type="numbering" w:customStyle="1" w:styleId="Zaimportowanystyl2">
    <w:name w:val="Zaimportowany styl 2"/>
    <w:rsid w:val="00A55053"/>
    <w:pPr>
      <w:numPr>
        <w:numId w:val="2"/>
      </w:numPr>
    </w:pPr>
  </w:style>
  <w:style w:type="numbering" w:customStyle="1" w:styleId="Zaimportowanystyl3">
    <w:name w:val="Zaimportowany styl 3"/>
    <w:rsid w:val="00A55053"/>
    <w:pPr>
      <w:numPr>
        <w:numId w:val="3"/>
      </w:numPr>
    </w:pPr>
  </w:style>
  <w:style w:type="numbering" w:customStyle="1" w:styleId="Zaimportowanystyl4">
    <w:name w:val="Zaimportowany styl 4"/>
    <w:rsid w:val="00A55053"/>
    <w:pPr>
      <w:numPr>
        <w:numId w:val="4"/>
      </w:numPr>
    </w:pPr>
  </w:style>
  <w:style w:type="numbering" w:customStyle="1" w:styleId="Zaimportowanystyl5">
    <w:name w:val="Zaimportowany styl 5"/>
    <w:rsid w:val="00A55053"/>
    <w:pPr>
      <w:numPr>
        <w:numId w:val="5"/>
      </w:numPr>
    </w:pPr>
  </w:style>
  <w:style w:type="numbering" w:customStyle="1" w:styleId="Zaimportowanystyl6">
    <w:name w:val="Zaimportowany styl 6"/>
    <w:rsid w:val="00A55053"/>
    <w:pPr>
      <w:numPr>
        <w:numId w:val="6"/>
      </w:numPr>
    </w:pPr>
  </w:style>
  <w:style w:type="numbering" w:customStyle="1" w:styleId="Zaimportowanystyl7">
    <w:name w:val="Zaimportowany styl 7"/>
    <w:rsid w:val="00A55053"/>
    <w:pPr>
      <w:numPr>
        <w:numId w:val="7"/>
      </w:numPr>
    </w:pPr>
  </w:style>
  <w:style w:type="character" w:customStyle="1" w:styleId="TytuZnak">
    <w:name w:val="Tytuł Znak"/>
    <w:basedOn w:val="Domylnaczcionkaakapitu"/>
    <w:link w:val="Tytu"/>
    <w:qFormat/>
    <w:rsid w:val="00A55053"/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BIGTITLEChar">
    <w:name w:val="BIG TITLE Char"/>
    <w:basedOn w:val="Domylnaczcionkaakapitu"/>
    <w:link w:val="BIGTITLE"/>
    <w:qFormat/>
    <w:rsid w:val="00A55053"/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character" w:customStyle="1" w:styleId="CytatZnak">
    <w:name w:val="Cytat Znak"/>
    <w:basedOn w:val="Domylnaczcionkaakapitu"/>
    <w:link w:val="Cytat"/>
    <w:uiPriority w:val="29"/>
    <w:qFormat/>
    <w:rsid w:val="00A55053"/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5053"/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zeinternetowe">
    <w:name w:val="Łącze internetowe"/>
    <w:basedOn w:val="Domylnaczcionkaakapitu"/>
    <w:uiPriority w:val="99"/>
    <w:unhideWhenUsed/>
    <w:rsid w:val="00A550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nhideWhenUsed/>
    <w:qFormat/>
    <w:rsid w:val="00A5505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qFormat/>
    <w:rsid w:val="00A55053"/>
    <w:pPr>
      <w:suppressAutoHyphens/>
      <w:spacing w:after="140"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A55053"/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styleId="Lista">
    <w:name w:val="List"/>
    <w:basedOn w:val="Tekstpodstawowy"/>
    <w:rsid w:val="00A55053"/>
    <w:rPr>
      <w:rFonts w:cs="Arial"/>
    </w:rPr>
  </w:style>
  <w:style w:type="paragraph" w:styleId="Legenda">
    <w:name w:val="caption"/>
    <w:basedOn w:val="Normalny"/>
    <w:qFormat/>
    <w:rsid w:val="00A55053"/>
    <w:pPr>
      <w:suppressLineNumbers/>
      <w:suppressAutoHyphens/>
      <w:spacing w:before="120" w:after="120" w:line="276" w:lineRule="auto"/>
    </w:pPr>
    <w:rPr>
      <w:rFonts w:ascii="Montserrat Light" w:eastAsia="Calibri" w:hAnsi="Montserrat Light" w:cs="Arial"/>
      <w:i/>
      <w:iCs/>
      <w:color w:val="000000" w:themeColor="text1" w:themeShade="BF"/>
      <w:lang w:val="en-US" w:eastAsia="en-US"/>
    </w:rPr>
  </w:style>
  <w:style w:type="paragraph" w:customStyle="1" w:styleId="Indeks">
    <w:name w:val="Indeks"/>
    <w:basedOn w:val="Normalny"/>
    <w:qFormat/>
    <w:rsid w:val="00A55053"/>
    <w:pPr>
      <w:suppressLineNumbers/>
      <w:suppressAutoHyphens/>
      <w:spacing w:line="276" w:lineRule="auto"/>
    </w:pPr>
    <w:rPr>
      <w:rFonts w:ascii="Montserrat Light" w:eastAsia="Calibri" w:hAnsi="Montserrat Light" w:cs="Arial"/>
      <w:color w:val="000000" w:themeColor="text1" w:themeShade="BF"/>
      <w:sz w:val="16"/>
      <w:szCs w:val="22"/>
      <w:lang w:val="en-US" w:eastAsia="en-US"/>
    </w:rPr>
  </w:style>
  <w:style w:type="paragraph" w:styleId="Tytu">
    <w:name w:val="Title"/>
    <w:basedOn w:val="Normalny"/>
    <w:next w:val="Normalny"/>
    <w:link w:val="TytuZnak"/>
    <w:qFormat/>
    <w:rsid w:val="00A55053"/>
    <w:pPr>
      <w:suppressAutoHyphens/>
      <w:contextualSpacing/>
    </w:pPr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 w:eastAsia="en-US"/>
    </w:rPr>
  </w:style>
  <w:style w:type="character" w:customStyle="1" w:styleId="TytuZnak1">
    <w:name w:val="Tytuł Znak1"/>
    <w:basedOn w:val="Domylnaczcionkaakapitu"/>
    <w:rsid w:val="00A55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IGTITLE">
    <w:name w:val="BIG TITLE"/>
    <w:basedOn w:val="Normalny"/>
    <w:link w:val="BIGTITLEChar"/>
    <w:qFormat/>
    <w:rsid w:val="00A55053"/>
    <w:pPr>
      <w:suppressAutoHyphens/>
      <w:spacing w:line="276" w:lineRule="auto"/>
    </w:pPr>
    <w:rPr>
      <w:rFonts w:ascii="Montserrat SemiBold" w:eastAsiaTheme="minorHAnsi" w:hAnsi="Montserrat SemiBold" w:cstheme="minorBidi"/>
      <w:b/>
      <w:caps/>
      <w:color w:val="404040"/>
      <w:sz w:val="52"/>
      <w:szCs w:val="48"/>
      <w:lang w:val="en-US" w:eastAsia="en-US"/>
      <w14:textFill>
        <w14:solidFill>
          <w14:srgbClr w14:val="404040">
            <w14:lumMod w14:val="75000"/>
          </w14:srgbClr>
        </w14:solidFill>
      </w14:textFill>
    </w:rPr>
  </w:style>
  <w:style w:type="paragraph" w:styleId="Bezodstpw">
    <w:name w:val="No Spacing"/>
    <w:uiPriority w:val="99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/>
      <w:sz w:val="20"/>
      <w:szCs w:val="20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55053"/>
    <w:pPr>
      <w:suppressAutoHyphens/>
      <w:spacing w:before="200" w:after="1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000000" w:themeColor="text1"/>
      <w:sz w:val="16"/>
      <w:szCs w:val="22"/>
      <w:lang w:val="en-US" w:eastAsia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Znak1">
    <w:name w:val="Cytat Znak1"/>
    <w:basedOn w:val="Domylnaczcionkaakapitu"/>
    <w:uiPriority w:val="29"/>
    <w:rsid w:val="00A55053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5053"/>
    <w:pPr>
      <w:pBdr>
        <w:top w:val="single" w:sz="4" w:space="10" w:color="4472C4"/>
        <w:bottom w:val="single" w:sz="4" w:space="10" w:color="4472C4"/>
      </w:pBdr>
      <w:suppressAutoHyphens/>
      <w:spacing w:before="360" w:after="3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4472C4" w:themeColor="accent1"/>
      <w:sz w:val="16"/>
      <w:szCs w:val="22"/>
      <w:lang w:val="en-US" w:eastAsia="en-US"/>
    </w:rPr>
  </w:style>
  <w:style w:type="character" w:customStyle="1" w:styleId="CytatintensywnyZnak1">
    <w:name w:val="Cytat intensywny Znak1"/>
    <w:basedOn w:val="Domylnaczcionkaakapitu"/>
    <w:uiPriority w:val="30"/>
    <w:rsid w:val="00A55053"/>
    <w:rPr>
      <w:i/>
      <w:iCs/>
      <w:color w:val="4472C4" w:themeColor="accent1"/>
    </w:rPr>
  </w:style>
  <w:style w:type="paragraph" w:customStyle="1" w:styleId="Gwkaistopka">
    <w:name w:val="Główka i stopka"/>
    <w:basedOn w:val="Normalny"/>
    <w:qFormat/>
    <w:rsid w:val="00A55053"/>
    <w:pPr>
      <w:suppressAutoHyphens/>
      <w:spacing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paragraph" w:customStyle="1" w:styleId="listitem">
    <w:name w:val="listitem"/>
    <w:basedOn w:val="Normalny"/>
    <w:rsid w:val="00A55053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A55053"/>
    <w:pPr>
      <w:spacing w:before="100" w:beforeAutospacing="1" w:after="100" w:afterAutospacing="1"/>
    </w:pPr>
  </w:style>
  <w:style w:type="paragraph" w:customStyle="1" w:styleId="Default">
    <w:name w:val="Default"/>
    <w:rsid w:val="00A550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5053"/>
    <w:pPr>
      <w:spacing w:before="480" w:after="0"/>
      <w:outlineLvl w:val="9"/>
    </w:pPr>
    <w:rPr>
      <w:rFonts w:asciiTheme="majorHAnsi" w:hAnsiTheme="majorHAnsi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5053"/>
    <w:pPr>
      <w:spacing w:before="120" w:after="120" w:line="360" w:lineRule="auto"/>
    </w:pPr>
    <w:rPr>
      <w:rFonts w:asciiTheme="minorHAnsi" w:hAnsiTheme="minorHAnsi" w:cstheme="minorHAnsi"/>
      <w:b/>
      <w:bCs/>
      <w:caps/>
      <w:sz w:val="20"/>
      <w:szCs w:val="20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A55053"/>
    <w:pPr>
      <w:spacing w:line="360" w:lineRule="auto"/>
      <w:ind w:left="240"/>
    </w:pPr>
    <w:rPr>
      <w:rFonts w:asciiTheme="minorHAnsi" w:hAnsiTheme="minorHAnsi" w:cstheme="minorHAnsi"/>
      <w:smallCaps/>
      <w:sz w:val="20"/>
      <w:szCs w:val="20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A55053"/>
    <w:pPr>
      <w:spacing w:line="360" w:lineRule="auto"/>
      <w:ind w:left="480"/>
    </w:pPr>
    <w:rPr>
      <w:rFonts w:asciiTheme="minorHAnsi" w:hAnsiTheme="minorHAnsi" w:cstheme="minorHAnsi"/>
      <w:i/>
      <w:iCs/>
      <w:sz w:val="20"/>
      <w:szCs w:val="20"/>
      <w:lang w:eastAsia="en-US"/>
    </w:rPr>
  </w:style>
  <w:style w:type="paragraph" w:styleId="Spistreci4">
    <w:name w:val="toc 4"/>
    <w:basedOn w:val="Normalny"/>
    <w:next w:val="Normalny"/>
    <w:autoRedefine/>
    <w:semiHidden/>
    <w:unhideWhenUsed/>
    <w:rsid w:val="00A55053"/>
    <w:pPr>
      <w:spacing w:line="360" w:lineRule="auto"/>
      <w:ind w:left="72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semiHidden/>
    <w:unhideWhenUsed/>
    <w:rsid w:val="00A55053"/>
    <w:pPr>
      <w:spacing w:line="360" w:lineRule="auto"/>
      <w:ind w:left="96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semiHidden/>
    <w:unhideWhenUsed/>
    <w:rsid w:val="00A55053"/>
    <w:pPr>
      <w:spacing w:line="360" w:lineRule="auto"/>
      <w:ind w:left="120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semiHidden/>
    <w:unhideWhenUsed/>
    <w:rsid w:val="00A55053"/>
    <w:pPr>
      <w:spacing w:line="360" w:lineRule="auto"/>
      <w:ind w:left="144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semiHidden/>
    <w:unhideWhenUsed/>
    <w:rsid w:val="00A55053"/>
    <w:pPr>
      <w:spacing w:line="360" w:lineRule="auto"/>
      <w:ind w:left="168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semiHidden/>
    <w:unhideWhenUsed/>
    <w:rsid w:val="00A55053"/>
    <w:pPr>
      <w:spacing w:line="360" w:lineRule="auto"/>
      <w:ind w:left="1920"/>
    </w:pPr>
    <w:rPr>
      <w:rFonts w:asciiTheme="minorHAnsi" w:hAnsiTheme="minorHAnsi" w:cstheme="minorHAns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550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55053"/>
    <w:pPr>
      <w:widowControl w:val="0"/>
      <w:autoSpaceDE w:val="0"/>
      <w:autoSpaceDN w:val="0"/>
      <w:spacing w:before="73"/>
      <w:ind w:left="74"/>
    </w:pPr>
    <w:rPr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67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3Znak">
    <w:name w:val="Nagłówek 3 Znak"/>
    <w:basedOn w:val="Domylnaczcionkaakapitu"/>
    <w:link w:val="Nagwek3"/>
    <w:rsid w:val="00C256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25606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B82CD3"/>
    <w:rPr>
      <w:rFonts w:ascii="Calibri" w:hAnsi="Calibri" w:cs="Calibri"/>
    </w:rPr>
  </w:style>
  <w:style w:type="character" w:customStyle="1" w:styleId="Teksttreci">
    <w:name w:val="Tekst treści_"/>
    <w:basedOn w:val="Domylnaczcionkaakapitu"/>
    <w:link w:val="Teksttreci0"/>
    <w:rsid w:val="00616DD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6DD8"/>
    <w:pPr>
      <w:widowControl w:val="0"/>
      <w:shd w:val="clear" w:color="auto" w:fill="FFFFFF"/>
      <w:spacing w:after="240" w:line="274" w:lineRule="exact"/>
      <w:ind w:hanging="400"/>
      <w:jc w:val="both"/>
    </w:pPr>
    <w:rPr>
      <w:sz w:val="21"/>
      <w:szCs w:val="21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1E5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flow-hidden">
    <w:name w:val="overflow-hidden"/>
    <w:basedOn w:val="Domylnaczcionkaakapitu"/>
    <w:rsid w:val="00E41E5A"/>
  </w:style>
  <w:style w:type="table" w:styleId="Siatkatabelijasna">
    <w:name w:val="Grid Table Light"/>
    <w:basedOn w:val="Standardowy"/>
    <w:uiPriority w:val="40"/>
    <w:rsid w:val="00B1207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WW8Num1z0">
    <w:name w:val="WW8Num1z0"/>
    <w:rsid w:val="00EC2CE7"/>
    <w:rPr>
      <w:rFonts w:cs="Times New Roman"/>
      <w:b/>
    </w:rPr>
  </w:style>
  <w:style w:type="character" w:customStyle="1" w:styleId="WW8Num1z1">
    <w:name w:val="WW8Num1z1"/>
    <w:rsid w:val="00EC2CE7"/>
  </w:style>
  <w:style w:type="character" w:customStyle="1" w:styleId="WW8Num1z2">
    <w:name w:val="WW8Num1z2"/>
    <w:rsid w:val="00EC2CE7"/>
  </w:style>
  <w:style w:type="character" w:customStyle="1" w:styleId="WW8Num1z3">
    <w:name w:val="WW8Num1z3"/>
    <w:rsid w:val="00EC2CE7"/>
  </w:style>
  <w:style w:type="character" w:customStyle="1" w:styleId="WW8Num1z4">
    <w:name w:val="WW8Num1z4"/>
    <w:rsid w:val="00EC2CE7"/>
    <w:rPr>
      <w:rFonts w:cs="Times New Roman"/>
    </w:rPr>
  </w:style>
  <w:style w:type="character" w:customStyle="1" w:styleId="WW8Num1z5">
    <w:name w:val="WW8Num1z5"/>
    <w:rsid w:val="00EC2CE7"/>
  </w:style>
  <w:style w:type="character" w:customStyle="1" w:styleId="WW8Num1z6">
    <w:name w:val="WW8Num1z6"/>
    <w:rsid w:val="00EC2CE7"/>
  </w:style>
  <w:style w:type="character" w:customStyle="1" w:styleId="WW8Num1z7">
    <w:name w:val="WW8Num1z7"/>
    <w:rsid w:val="00EC2CE7"/>
  </w:style>
  <w:style w:type="character" w:customStyle="1" w:styleId="WW8Num1z8">
    <w:name w:val="WW8Num1z8"/>
    <w:rsid w:val="00EC2CE7"/>
  </w:style>
  <w:style w:type="character" w:customStyle="1" w:styleId="WW8Num2z0">
    <w:name w:val="WW8Num2z0"/>
    <w:rsid w:val="00EC2CE7"/>
    <w:rPr>
      <w:rFonts w:cs="Times New Roman"/>
      <w:b/>
    </w:rPr>
  </w:style>
  <w:style w:type="character" w:customStyle="1" w:styleId="WW8Num2z2">
    <w:name w:val="WW8Num2z2"/>
    <w:rsid w:val="00EC2CE7"/>
    <w:rPr>
      <w:rFonts w:cs="Arial"/>
      <w:b w:val="0"/>
      <w:bCs/>
      <w:sz w:val="24"/>
      <w:szCs w:val="24"/>
    </w:rPr>
  </w:style>
  <w:style w:type="character" w:customStyle="1" w:styleId="WW8Num2z3">
    <w:name w:val="WW8Num2z3"/>
    <w:rsid w:val="00EC2CE7"/>
    <w:rPr>
      <w:rFonts w:cs="Times New Roman"/>
      <w:b w:val="0"/>
    </w:rPr>
  </w:style>
  <w:style w:type="character" w:customStyle="1" w:styleId="WW8Num2z4">
    <w:name w:val="WW8Num2z4"/>
    <w:rsid w:val="00EC2CE7"/>
    <w:rPr>
      <w:rFonts w:cs="Times New Roman"/>
    </w:rPr>
  </w:style>
  <w:style w:type="character" w:customStyle="1" w:styleId="WW8Num2z5">
    <w:name w:val="WW8Num2z5"/>
    <w:rsid w:val="00EC2CE7"/>
  </w:style>
  <w:style w:type="character" w:customStyle="1" w:styleId="WW8Num2z6">
    <w:name w:val="WW8Num2z6"/>
    <w:rsid w:val="00EC2CE7"/>
  </w:style>
  <w:style w:type="character" w:customStyle="1" w:styleId="WW8Num2z7">
    <w:name w:val="WW8Num2z7"/>
    <w:rsid w:val="00EC2CE7"/>
  </w:style>
  <w:style w:type="character" w:customStyle="1" w:styleId="WW8Num2z8">
    <w:name w:val="WW8Num2z8"/>
    <w:rsid w:val="00EC2CE7"/>
  </w:style>
  <w:style w:type="character" w:customStyle="1" w:styleId="WW8Num3z0">
    <w:name w:val="WW8Num3z0"/>
    <w:rsid w:val="00EC2CE7"/>
    <w:rPr>
      <w:rFonts w:cs="Times New Roman"/>
      <w:b/>
    </w:rPr>
  </w:style>
  <w:style w:type="character" w:customStyle="1" w:styleId="WW8Num3z1">
    <w:name w:val="WW8Num3z1"/>
    <w:rsid w:val="00EC2CE7"/>
    <w:rPr>
      <w:rFonts w:cs="Times New Roman"/>
      <w:b/>
      <w:color w:val="00000A"/>
    </w:rPr>
  </w:style>
  <w:style w:type="character" w:customStyle="1" w:styleId="WW8Num3z2">
    <w:name w:val="WW8Num3z2"/>
    <w:rsid w:val="00EC2CE7"/>
    <w:rPr>
      <w:rFonts w:cs="Times New Roman"/>
      <w:b w:val="0"/>
    </w:rPr>
  </w:style>
  <w:style w:type="character" w:customStyle="1" w:styleId="WW8Num4z0">
    <w:name w:val="WW8Num4z0"/>
    <w:rsid w:val="00EC2CE7"/>
    <w:rPr>
      <w:rFonts w:ascii="Cambria" w:eastAsia="MS Mincho" w:hAnsi="Cambria" w:cs="Times New Roman"/>
      <w:bCs/>
      <w:sz w:val="24"/>
      <w:szCs w:val="24"/>
    </w:rPr>
  </w:style>
  <w:style w:type="character" w:customStyle="1" w:styleId="WW8Num4z1">
    <w:name w:val="WW8Num4z1"/>
    <w:rsid w:val="00EC2CE7"/>
    <w:rPr>
      <w:rFonts w:cs="Times New Roman"/>
      <w:b w:val="0"/>
    </w:rPr>
  </w:style>
  <w:style w:type="character" w:customStyle="1" w:styleId="WW8Num4z3">
    <w:name w:val="WW8Num4z3"/>
    <w:rsid w:val="00EC2CE7"/>
    <w:rPr>
      <w:b w:val="0"/>
      <w:i w:val="0"/>
      <w:color w:val="000000"/>
    </w:rPr>
  </w:style>
  <w:style w:type="character" w:customStyle="1" w:styleId="WW8Num4z4">
    <w:name w:val="WW8Num4z4"/>
    <w:rsid w:val="00EC2CE7"/>
  </w:style>
  <w:style w:type="character" w:customStyle="1" w:styleId="WW8Num5z0">
    <w:name w:val="WW8Num5z0"/>
    <w:rsid w:val="00EC2CE7"/>
    <w:rPr>
      <w:rFonts w:cs="Times New Roman"/>
    </w:rPr>
  </w:style>
  <w:style w:type="character" w:customStyle="1" w:styleId="WW8Num6z0">
    <w:name w:val="WW8Num6z0"/>
    <w:rsid w:val="00EC2CE7"/>
    <w:rPr>
      <w:rFonts w:cs="Times New Roman"/>
    </w:rPr>
  </w:style>
  <w:style w:type="character" w:customStyle="1" w:styleId="WW8Num7z0">
    <w:name w:val="WW8Num7z0"/>
    <w:rsid w:val="00EC2CE7"/>
    <w:rPr>
      <w:rFonts w:cs="Times New Roman"/>
    </w:rPr>
  </w:style>
  <w:style w:type="character" w:customStyle="1" w:styleId="WW8Num7z1">
    <w:name w:val="WW8Num7z1"/>
    <w:rsid w:val="00EC2CE7"/>
    <w:rPr>
      <w:rFonts w:ascii="Cambria" w:hAnsi="Cambria" w:cs="Times New Roman"/>
      <w:b/>
      <w:bCs/>
      <w:i w:val="0"/>
      <w:iCs/>
      <w:color w:val="000000"/>
      <w:sz w:val="24"/>
      <w:szCs w:val="24"/>
    </w:rPr>
  </w:style>
  <w:style w:type="character" w:customStyle="1" w:styleId="WW8Num8z0">
    <w:name w:val="WW8Num8z0"/>
    <w:rsid w:val="00EC2CE7"/>
    <w:rPr>
      <w:rFonts w:ascii="Cambria" w:hAnsi="Cambria" w:cs="Times New Roman"/>
      <w:b/>
      <w:bCs/>
      <w:color w:val="000000"/>
      <w:sz w:val="24"/>
      <w:szCs w:val="24"/>
    </w:rPr>
  </w:style>
  <w:style w:type="character" w:customStyle="1" w:styleId="WW8Num8z2">
    <w:name w:val="WW8Num8z2"/>
    <w:rsid w:val="00EC2CE7"/>
    <w:rPr>
      <w:rFonts w:cs="Times New Roman"/>
      <w:b w:val="0"/>
    </w:rPr>
  </w:style>
  <w:style w:type="character" w:customStyle="1" w:styleId="WW8Num9z0">
    <w:name w:val="WW8Num9z0"/>
    <w:rsid w:val="00EC2CE7"/>
    <w:rPr>
      <w:rFonts w:cs="Times New Roman"/>
    </w:rPr>
  </w:style>
  <w:style w:type="character" w:customStyle="1" w:styleId="WW8Num9z1">
    <w:name w:val="WW8Num9z1"/>
    <w:rsid w:val="00EC2CE7"/>
    <w:rPr>
      <w:rFonts w:ascii="Cambria" w:hAnsi="Cambria" w:cs="Times New Roman"/>
      <w:b/>
      <w:bCs/>
      <w:color w:val="000000"/>
      <w:sz w:val="24"/>
      <w:szCs w:val="24"/>
    </w:rPr>
  </w:style>
  <w:style w:type="character" w:customStyle="1" w:styleId="WW8Num10z0">
    <w:name w:val="WW8Num10z0"/>
    <w:rsid w:val="00EC2CE7"/>
    <w:rPr>
      <w:rFonts w:cs="Times New Roman"/>
    </w:rPr>
  </w:style>
  <w:style w:type="character" w:customStyle="1" w:styleId="WW8Num10z1">
    <w:name w:val="WW8Num10z1"/>
    <w:rsid w:val="00EC2CE7"/>
    <w:rPr>
      <w:rFonts w:cs="Times New Roman"/>
      <w:b/>
      <w:i w:val="0"/>
    </w:rPr>
  </w:style>
  <w:style w:type="character" w:customStyle="1" w:styleId="WW8Num11z0">
    <w:name w:val="WW8Num11z0"/>
    <w:rsid w:val="00EC2CE7"/>
    <w:rPr>
      <w:rFonts w:cs="Times New Roman"/>
    </w:rPr>
  </w:style>
  <w:style w:type="character" w:customStyle="1" w:styleId="WW8Num11z1">
    <w:name w:val="WW8Num11z1"/>
    <w:rsid w:val="00EC2CE7"/>
    <w:rPr>
      <w:rFonts w:cs="Times New Roman"/>
      <w:b/>
      <w:sz w:val="24"/>
      <w:szCs w:val="24"/>
    </w:rPr>
  </w:style>
  <w:style w:type="character" w:customStyle="1" w:styleId="WW8Num11z2">
    <w:name w:val="WW8Num11z2"/>
    <w:rsid w:val="00EC2CE7"/>
    <w:rPr>
      <w:rFonts w:cs="Times New Roman"/>
      <w:b w:val="0"/>
    </w:rPr>
  </w:style>
  <w:style w:type="character" w:customStyle="1" w:styleId="WW8Num12z0">
    <w:name w:val="WW8Num12z0"/>
    <w:rsid w:val="00EC2CE7"/>
  </w:style>
  <w:style w:type="character" w:customStyle="1" w:styleId="WW8Num12z1">
    <w:name w:val="WW8Num12z1"/>
    <w:rsid w:val="00EC2CE7"/>
    <w:rPr>
      <w:rFonts w:cs="Arial"/>
      <w:b/>
    </w:rPr>
  </w:style>
  <w:style w:type="character" w:customStyle="1" w:styleId="WW8Num12z2">
    <w:name w:val="WW8Num12z2"/>
    <w:rsid w:val="00EC2CE7"/>
  </w:style>
  <w:style w:type="character" w:customStyle="1" w:styleId="WW8Num12z3">
    <w:name w:val="WW8Num12z3"/>
    <w:rsid w:val="00EC2CE7"/>
  </w:style>
  <w:style w:type="character" w:customStyle="1" w:styleId="WW8Num12z4">
    <w:name w:val="WW8Num12z4"/>
    <w:rsid w:val="00EC2CE7"/>
  </w:style>
  <w:style w:type="character" w:customStyle="1" w:styleId="WW8Num12z5">
    <w:name w:val="WW8Num12z5"/>
    <w:rsid w:val="00EC2CE7"/>
  </w:style>
  <w:style w:type="character" w:customStyle="1" w:styleId="WW8Num12z6">
    <w:name w:val="WW8Num12z6"/>
    <w:rsid w:val="00EC2CE7"/>
  </w:style>
  <w:style w:type="character" w:customStyle="1" w:styleId="WW8Num12z7">
    <w:name w:val="WW8Num12z7"/>
    <w:rsid w:val="00EC2CE7"/>
  </w:style>
  <w:style w:type="character" w:customStyle="1" w:styleId="WW8Num12z8">
    <w:name w:val="WW8Num12z8"/>
    <w:rsid w:val="00EC2CE7"/>
  </w:style>
  <w:style w:type="character" w:customStyle="1" w:styleId="WW8Num13z0">
    <w:name w:val="WW8Num13z0"/>
    <w:rsid w:val="00EC2CE7"/>
  </w:style>
  <w:style w:type="character" w:customStyle="1" w:styleId="WW8Num13z1">
    <w:name w:val="WW8Num13z1"/>
    <w:rsid w:val="00EC2CE7"/>
    <w:rPr>
      <w:rFonts w:cs="Arial"/>
      <w:b/>
      <w:sz w:val="24"/>
      <w:szCs w:val="24"/>
    </w:rPr>
  </w:style>
  <w:style w:type="character" w:customStyle="1" w:styleId="WW8Num13z2">
    <w:name w:val="WW8Num13z2"/>
    <w:rsid w:val="00EC2CE7"/>
  </w:style>
  <w:style w:type="character" w:customStyle="1" w:styleId="WW8Num13z3">
    <w:name w:val="WW8Num13z3"/>
    <w:rsid w:val="00EC2CE7"/>
  </w:style>
  <w:style w:type="character" w:customStyle="1" w:styleId="WW8Num13z4">
    <w:name w:val="WW8Num13z4"/>
    <w:rsid w:val="00EC2CE7"/>
  </w:style>
  <w:style w:type="character" w:customStyle="1" w:styleId="WW8Num13z5">
    <w:name w:val="WW8Num13z5"/>
    <w:rsid w:val="00EC2CE7"/>
  </w:style>
  <w:style w:type="character" w:customStyle="1" w:styleId="WW8Num13z6">
    <w:name w:val="WW8Num13z6"/>
    <w:rsid w:val="00EC2CE7"/>
  </w:style>
  <w:style w:type="character" w:customStyle="1" w:styleId="WW8Num13z7">
    <w:name w:val="WW8Num13z7"/>
    <w:rsid w:val="00EC2CE7"/>
  </w:style>
  <w:style w:type="character" w:customStyle="1" w:styleId="WW8Num13z8">
    <w:name w:val="WW8Num13z8"/>
    <w:rsid w:val="00EC2CE7"/>
  </w:style>
  <w:style w:type="character" w:customStyle="1" w:styleId="WW8Num14z0">
    <w:name w:val="WW8Num14z0"/>
    <w:rsid w:val="00EC2CE7"/>
  </w:style>
  <w:style w:type="character" w:customStyle="1" w:styleId="WW8Num14z1">
    <w:name w:val="WW8Num14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14z2">
    <w:name w:val="WW8Num14z2"/>
    <w:rsid w:val="00EC2CE7"/>
  </w:style>
  <w:style w:type="character" w:customStyle="1" w:styleId="WW8Num14z3">
    <w:name w:val="WW8Num14z3"/>
    <w:rsid w:val="00EC2CE7"/>
  </w:style>
  <w:style w:type="character" w:customStyle="1" w:styleId="WW8Num14z4">
    <w:name w:val="WW8Num14z4"/>
    <w:rsid w:val="00EC2CE7"/>
  </w:style>
  <w:style w:type="character" w:customStyle="1" w:styleId="WW8Num14z5">
    <w:name w:val="WW8Num14z5"/>
    <w:rsid w:val="00EC2CE7"/>
  </w:style>
  <w:style w:type="character" w:customStyle="1" w:styleId="WW8Num14z6">
    <w:name w:val="WW8Num14z6"/>
    <w:rsid w:val="00EC2CE7"/>
  </w:style>
  <w:style w:type="character" w:customStyle="1" w:styleId="WW8Num14z7">
    <w:name w:val="WW8Num14z7"/>
    <w:rsid w:val="00EC2CE7"/>
  </w:style>
  <w:style w:type="character" w:customStyle="1" w:styleId="WW8Num14z8">
    <w:name w:val="WW8Num14z8"/>
    <w:rsid w:val="00EC2CE7"/>
  </w:style>
  <w:style w:type="character" w:customStyle="1" w:styleId="WW8Num15z0">
    <w:name w:val="WW8Num15z0"/>
    <w:rsid w:val="00EC2CE7"/>
  </w:style>
  <w:style w:type="character" w:customStyle="1" w:styleId="WW8Num15z1">
    <w:name w:val="WW8Num15z1"/>
    <w:rsid w:val="00EC2CE7"/>
    <w:rPr>
      <w:rFonts w:cs="Arial"/>
      <w:b/>
      <w:sz w:val="24"/>
      <w:szCs w:val="24"/>
    </w:rPr>
  </w:style>
  <w:style w:type="character" w:customStyle="1" w:styleId="WW8Num15z2">
    <w:name w:val="WW8Num15z2"/>
    <w:rsid w:val="00EC2CE7"/>
    <w:rPr>
      <w:rFonts w:cs="Arial"/>
    </w:rPr>
  </w:style>
  <w:style w:type="character" w:customStyle="1" w:styleId="WW8Num15z3">
    <w:name w:val="WW8Num15z3"/>
    <w:rsid w:val="00EC2CE7"/>
  </w:style>
  <w:style w:type="character" w:customStyle="1" w:styleId="WW8Num15z4">
    <w:name w:val="WW8Num15z4"/>
    <w:rsid w:val="00EC2CE7"/>
  </w:style>
  <w:style w:type="character" w:customStyle="1" w:styleId="WW8Num15z5">
    <w:name w:val="WW8Num15z5"/>
    <w:rsid w:val="00EC2CE7"/>
  </w:style>
  <w:style w:type="character" w:customStyle="1" w:styleId="WW8Num15z6">
    <w:name w:val="WW8Num15z6"/>
    <w:rsid w:val="00EC2CE7"/>
  </w:style>
  <w:style w:type="character" w:customStyle="1" w:styleId="WW8Num15z7">
    <w:name w:val="WW8Num15z7"/>
    <w:rsid w:val="00EC2CE7"/>
  </w:style>
  <w:style w:type="character" w:customStyle="1" w:styleId="WW8Num15z8">
    <w:name w:val="WW8Num15z8"/>
    <w:rsid w:val="00EC2CE7"/>
  </w:style>
  <w:style w:type="character" w:customStyle="1" w:styleId="WW8Num16z0">
    <w:name w:val="WW8Num16z0"/>
    <w:rsid w:val="00EC2CE7"/>
    <w:rPr>
      <w:rFonts w:ascii="Times New Roman" w:hAnsi="Times New Roman" w:cs="Times New Roman"/>
      <w:color w:val="00000A"/>
    </w:rPr>
  </w:style>
  <w:style w:type="character" w:customStyle="1" w:styleId="WW8Num16z1">
    <w:name w:val="WW8Num16z1"/>
    <w:rsid w:val="00EC2CE7"/>
    <w:rPr>
      <w:rFonts w:ascii="Courier New" w:hAnsi="Courier New" w:cs="Courier New"/>
    </w:rPr>
  </w:style>
  <w:style w:type="character" w:customStyle="1" w:styleId="WW8Num16z2">
    <w:name w:val="WW8Num16z2"/>
    <w:rsid w:val="00EC2CE7"/>
    <w:rPr>
      <w:rFonts w:ascii="Wingdings" w:hAnsi="Wingdings" w:cs="Wingdings"/>
    </w:rPr>
  </w:style>
  <w:style w:type="character" w:customStyle="1" w:styleId="WW8Num16z3">
    <w:name w:val="WW8Num16z3"/>
    <w:rsid w:val="00EC2CE7"/>
    <w:rPr>
      <w:rFonts w:ascii="Symbol" w:hAnsi="Symbol" w:cs="Symbol"/>
    </w:rPr>
  </w:style>
  <w:style w:type="character" w:customStyle="1" w:styleId="WW8Num17z0">
    <w:name w:val="WW8Num17z0"/>
    <w:rsid w:val="00EC2CE7"/>
    <w:rPr>
      <w:rFonts w:ascii="Times New Roman" w:hAnsi="Times New Roman" w:cs="Times New Roman"/>
      <w:color w:val="00000A"/>
    </w:rPr>
  </w:style>
  <w:style w:type="character" w:customStyle="1" w:styleId="WW8Num17z1">
    <w:name w:val="WW8Num17z1"/>
    <w:rsid w:val="00EC2CE7"/>
    <w:rPr>
      <w:rFonts w:ascii="Courier New" w:hAnsi="Courier New" w:cs="Courier New"/>
    </w:rPr>
  </w:style>
  <w:style w:type="character" w:customStyle="1" w:styleId="WW8Num17z2">
    <w:name w:val="WW8Num17z2"/>
    <w:rsid w:val="00EC2CE7"/>
    <w:rPr>
      <w:rFonts w:ascii="Wingdings" w:hAnsi="Wingdings" w:cs="Wingdings"/>
    </w:rPr>
  </w:style>
  <w:style w:type="character" w:customStyle="1" w:styleId="WW8Num17z3">
    <w:name w:val="WW8Num17z3"/>
    <w:rsid w:val="00EC2CE7"/>
    <w:rPr>
      <w:rFonts w:ascii="Symbol" w:hAnsi="Symbol" w:cs="Symbol"/>
    </w:rPr>
  </w:style>
  <w:style w:type="character" w:customStyle="1" w:styleId="WW8Num18z0">
    <w:name w:val="WW8Num18z0"/>
    <w:rsid w:val="00EC2CE7"/>
    <w:rPr>
      <w:rFonts w:cs="Arial"/>
      <w:b w:val="0"/>
      <w:i w:val="0"/>
      <w:color w:val="00000A"/>
    </w:rPr>
  </w:style>
  <w:style w:type="character" w:customStyle="1" w:styleId="WW8Num18z1">
    <w:name w:val="WW8Num18z1"/>
    <w:rsid w:val="00EC2CE7"/>
  </w:style>
  <w:style w:type="character" w:customStyle="1" w:styleId="WW8Num18z2">
    <w:name w:val="WW8Num18z2"/>
    <w:rsid w:val="00EC2CE7"/>
  </w:style>
  <w:style w:type="character" w:customStyle="1" w:styleId="WW8Num18z3">
    <w:name w:val="WW8Num18z3"/>
    <w:rsid w:val="00EC2CE7"/>
  </w:style>
  <w:style w:type="character" w:customStyle="1" w:styleId="WW8Num18z4">
    <w:name w:val="WW8Num18z4"/>
    <w:rsid w:val="00EC2CE7"/>
  </w:style>
  <w:style w:type="character" w:customStyle="1" w:styleId="WW8Num18z5">
    <w:name w:val="WW8Num18z5"/>
    <w:rsid w:val="00EC2CE7"/>
  </w:style>
  <w:style w:type="character" w:customStyle="1" w:styleId="WW8Num18z6">
    <w:name w:val="WW8Num18z6"/>
    <w:rsid w:val="00EC2CE7"/>
  </w:style>
  <w:style w:type="character" w:customStyle="1" w:styleId="WW8Num18z7">
    <w:name w:val="WW8Num18z7"/>
    <w:rsid w:val="00EC2CE7"/>
  </w:style>
  <w:style w:type="character" w:customStyle="1" w:styleId="WW8Num18z8">
    <w:name w:val="WW8Num18z8"/>
    <w:rsid w:val="00EC2CE7"/>
  </w:style>
  <w:style w:type="character" w:customStyle="1" w:styleId="WW8Num19z0">
    <w:name w:val="WW8Num19z0"/>
    <w:rsid w:val="00EC2CE7"/>
    <w:rPr>
      <w:rFonts w:cs="Calibri"/>
    </w:rPr>
  </w:style>
  <w:style w:type="character" w:customStyle="1" w:styleId="WW8Num19z1">
    <w:name w:val="WW8Num19z1"/>
    <w:rsid w:val="00EC2CE7"/>
  </w:style>
  <w:style w:type="character" w:customStyle="1" w:styleId="WW8Num19z2">
    <w:name w:val="WW8Num19z2"/>
    <w:rsid w:val="00EC2CE7"/>
  </w:style>
  <w:style w:type="character" w:customStyle="1" w:styleId="WW8Num19z3">
    <w:name w:val="WW8Num19z3"/>
    <w:rsid w:val="00EC2CE7"/>
  </w:style>
  <w:style w:type="character" w:customStyle="1" w:styleId="WW8Num19z4">
    <w:name w:val="WW8Num19z4"/>
    <w:rsid w:val="00EC2CE7"/>
  </w:style>
  <w:style w:type="character" w:customStyle="1" w:styleId="WW8Num19z5">
    <w:name w:val="WW8Num19z5"/>
    <w:rsid w:val="00EC2CE7"/>
  </w:style>
  <w:style w:type="character" w:customStyle="1" w:styleId="WW8Num19z6">
    <w:name w:val="WW8Num19z6"/>
    <w:rsid w:val="00EC2CE7"/>
  </w:style>
  <w:style w:type="character" w:customStyle="1" w:styleId="WW8Num19z7">
    <w:name w:val="WW8Num19z7"/>
    <w:rsid w:val="00EC2CE7"/>
  </w:style>
  <w:style w:type="character" w:customStyle="1" w:styleId="WW8Num19z8">
    <w:name w:val="WW8Num19z8"/>
    <w:rsid w:val="00EC2CE7"/>
  </w:style>
  <w:style w:type="character" w:customStyle="1" w:styleId="WW8Num20z0">
    <w:name w:val="WW8Num20z0"/>
    <w:rsid w:val="00EC2CE7"/>
    <w:rPr>
      <w:rFonts w:cs="Times New Roman"/>
    </w:rPr>
  </w:style>
  <w:style w:type="character" w:customStyle="1" w:styleId="WW8Num20z1">
    <w:name w:val="WW8Num20z1"/>
    <w:rsid w:val="00EC2CE7"/>
    <w:rPr>
      <w:rFonts w:cs="Times New Roman"/>
      <w:b/>
      <w:i w:val="0"/>
    </w:rPr>
  </w:style>
  <w:style w:type="character" w:customStyle="1" w:styleId="WW8Num21z0">
    <w:name w:val="WW8Num21z0"/>
    <w:rsid w:val="00EC2CE7"/>
    <w:rPr>
      <w:rFonts w:cs="Times New Roman"/>
    </w:rPr>
  </w:style>
  <w:style w:type="character" w:customStyle="1" w:styleId="WW8Num22z0">
    <w:name w:val="WW8Num22z0"/>
    <w:rsid w:val="00EC2CE7"/>
    <w:rPr>
      <w:rFonts w:cs="Times New Roman"/>
    </w:rPr>
  </w:style>
  <w:style w:type="character" w:customStyle="1" w:styleId="WW8Num22z1">
    <w:name w:val="WW8Num22z1"/>
    <w:rsid w:val="00EC2CE7"/>
    <w:rPr>
      <w:rFonts w:ascii="Cambria" w:hAnsi="Cambria" w:cs="Times New Roman"/>
      <w:b/>
      <w:bCs/>
      <w:iCs/>
      <w:color w:val="000000"/>
      <w:sz w:val="24"/>
      <w:szCs w:val="24"/>
    </w:rPr>
  </w:style>
  <w:style w:type="character" w:customStyle="1" w:styleId="WW8Num23z0">
    <w:name w:val="WW8Num23z0"/>
    <w:rsid w:val="00EC2CE7"/>
    <w:rPr>
      <w:rFonts w:cs="Times New Roman"/>
      <w:b/>
    </w:rPr>
  </w:style>
  <w:style w:type="character" w:customStyle="1" w:styleId="WW8Num23z2">
    <w:name w:val="WW8Num23z2"/>
    <w:rsid w:val="00EC2CE7"/>
    <w:rPr>
      <w:rFonts w:ascii="Cambria" w:hAnsi="Cambria" w:cs="Times New Roman"/>
      <w:b w:val="0"/>
      <w:bCs/>
      <w:color w:val="000000"/>
      <w:sz w:val="24"/>
      <w:szCs w:val="24"/>
    </w:rPr>
  </w:style>
  <w:style w:type="character" w:customStyle="1" w:styleId="WW8Num24z0">
    <w:name w:val="WW8Num24z0"/>
    <w:rsid w:val="00EC2CE7"/>
    <w:rPr>
      <w:rFonts w:eastAsia="Times New Roman" w:cs="Arial"/>
    </w:rPr>
  </w:style>
  <w:style w:type="character" w:customStyle="1" w:styleId="WW8Num24z1">
    <w:name w:val="WW8Num24z1"/>
    <w:rsid w:val="00EC2CE7"/>
    <w:rPr>
      <w:rFonts w:cs="Times New Roman"/>
    </w:rPr>
  </w:style>
  <w:style w:type="character" w:customStyle="1" w:styleId="WW8Num24z2">
    <w:name w:val="WW8Num24z2"/>
    <w:rsid w:val="00EC2CE7"/>
    <w:rPr>
      <w:rFonts w:ascii="Cambria" w:eastAsia="Lucida Sans Unicode" w:hAnsi="Cambria" w:cs="Times New Roman"/>
      <w:b w:val="0"/>
      <w:bCs/>
      <w:color w:val="000000"/>
      <w:sz w:val="24"/>
      <w:szCs w:val="24"/>
    </w:rPr>
  </w:style>
  <w:style w:type="character" w:customStyle="1" w:styleId="WW8Num25z0">
    <w:name w:val="WW8Num25z0"/>
    <w:rsid w:val="00EC2CE7"/>
  </w:style>
  <w:style w:type="character" w:customStyle="1" w:styleId="WW8Num25z1">
    <w:name w:val="WW8Num25z1"/>
    <w:rsid w:val="00EC2CE7"/>
    <w:rPr>
      <w:rFonts w:ascii="Cambria" w:eastAsia="Times New Roman" w:hAnsi="Cambria" w:cs="Cambria"/>
      <w:b/>
      <w:bCs/>
      <w:i/>
      <w:iCs/>
      <w:color w:val="000000"/>
      <w:sz w:val="24"/>
      <w:szCs w:val="24"/>
      <w:shd w:val="clear" w:color="auto" w:fill="FFFF00"/>
    </w:rPr>
  </w:style>
  <w:style w:type="character" w:customStyle="1" w:styleId="WW8Num25z2">
    <w:name w:val="WW8Num25z2"/>
    <w:rsid w:val="00EC2CE7"/>
  </w:style>
  <w:style w:type="character" w:customStyle="1" w:styleId="WW8Num25z3">
    <w:name w:val="WW8Num25z3"/>
    <w:rsid w:val="00EC2CE7"/>
  </w:style>
  <w:style w:type="character" w:customStyle="1" w:styleId="WW8Num25z5">
    <w:name w:val="WW8Num25z5"/>
    <w:rsid w:val="00EC2CE7"/>
  </w:style>
  <w:style w:type="character" w:customStyle="1" w:styleId="WW8Num26z0">
    <w:name w:val="WW8Num26z0"/>
    <w:rsid w:val="00EC2CE7"/>
    <w:rPr>
      <w:rFonts w:ascii="Symbol" w:hAnsi="Symbol" w:cs="Symbol"/>
    </w:rPr>
  </w:style>
  <w:style w:type="character" w:customStyle="1" w:styleId="WW8Num26z1">
    <w:name w:val="WW8Num26z1"/>
    <w:rsid w:val="00EC2CE7"/>
    <w:rPr>
      <w:rFonts w:ascii="Courier New" w:hAnsi="Courier New" w:cs="Courier New"/>
    </w:rPr>
  </w:style>
  <w:style w:type="character" w:customStyle="1" w:styleId="WW8Num27z0">
    <w:name w:val="WW8Num27z0"/>
    <w:rsid w:val="00EC2CE7"/>
    <w:rPr>
      <w:rFonts w:ascii="Symbol" w:hAnsi="Symbol" w:cs="Symbol"/>
    </w:rPr>
  </w:style>
  <w:style w:type="character" w:customStyle="1" w:styleId="WW8Num27z1">
    <w:name w:val="WW8Num27z1"/>
    <w:rsid w:val="00EC2CE7"/>
    <w:rPr>
      <w:rFonts w:ascii="Courier New" w:hAnsi="Courier New" w:cs="Courier New"/>
    </w:rPr>
  </w:style>
  <w:style w:type="character" w:customStyle="1" w:styleId="WW8Num27z2">
    <w:name w:val="WW8Num27z2"/>
    <w:rsid w:val="00EC2CE7"/>
    <w:rPr>
      <w:rFonts w:ascii="Wingdings" w:hAnsi="Wingdings" w:cs="Wingdings"/>
    </w:rPr>
  </w:style>
  <w:style w:type="character" w:customStyle="1" w:styleId="WW8Num27z3">
    <w:name w:val="WW8Num27z3"/>
    <w:rsid w:val="00EC2CE7"/>
  </w:style>
  <w:style w:type="character" w:customStyle="1" w:styleId="WW8Num27z4">
    <w:name w:val="WW8Num27z4"/>
    <w:rsid w:val="00EC2CE7"/>
  </w:style>
  <w:style w:type="character" w:customStyle="1" w:styleId="WW8Num27z5">
    <w:name w:val="WW8Num27z5"/>
    <w:rsid w:val="00EC2CE7"/>
  </w:style>
  <w:style w:type="character" w:customStyle="1" w:styleId="WW8Num27z6">
    <w:name w:val="WW8Num27z6"/>
    <w:rsid w:val="00EC2CE7"/>
  </w:style>
  <w:style w:type="character" w:customStyle="1" w:styleId="WW8Num27z7">
    <w:name w:val="WW8Num27z7"/>
    <w:rsid w:val="00EC2CE7"/>
  </w:style>
  <w:style w:type="character" w:customStyle="1" w:styleId="WW8Num27z8">
    <w:name w:val="WW8Num27z8"/>
    <w:rsid w:val="00EC2CE7"/>
  </w:style>
  <w:style w:type="character" w:customStyle="1" w:styleId="WW8Num28z0">
    <w:name w:val="WW8Num28z0"/>
    <w:rsid w:val="00EC2CE7"/>
    <w:rPr>
      <w:rFonts w:cs="Times New Roman"/>
    </w:rPr>
  </w:style>
  <w:style w:type="character" w:customStyle="1" w:styleId="WW8Num28z1">
    <w:name w:val="WW8Num28z1"/>
    <w:rsid w:val="00EC2CE7"/>
    <w:rPr>
      <w:rFonts w:ascii="Cambria" w:hAnsi="Cambria" w:cs="Times New Roman"/>
      <w:b/>
      <w:bCs/>
      <w:i w:val="0"/>
      <w:color w:val="000000"/>
      <w:sz w:val="24"/>
      <w:szCs w:val="24"/>
    </w:rPr>
  </w:style>
  <w:style w:type="character" w:customStyle="1" w:styleId="WW8Num28z2">
    <w:name w:val="WW8Num28z2"/>
    <w:rsid w:val="00EC2CE7"/>
    <w:rPr>
      <w:rFonts w:ascii="Cambria" w:eastAsia="Lucida Sans Unicode" w:hAnsi="Cambria" w:cs="Times New Roman"/>
      <w:b w:val="0"/>
      <w:bCs/>
      <w:color w:val="000000"/>
      <w:sz w:val="24"/>
      <w:szCs w:val="24"/>
    </w:rPr>
  </w:style>
  <w:style w:type="character" w:customStyle="1" w:styleId="WW8Num28z3">
    <w:name w:val="WW8Num28z3"/>
    <w:rsid w:val="00EC2CE7"/>
  </w:style>
  <w:style w:type="character" w:customStyle="1" w:styleId="WW8Num28z4">
    <w:name w:val="WW8Num28z4"/>
    <w:rsid w:val="00EC2CE7"/>
  </w:style>
  <w:style w:type="character" w:customStyle="1" w:styleId="WW8Num28z5">
    <w:name w:val="WW8Num28z5"/>
    <w:rsid w:val="00EC2CE7"/>
  </w:style>
  <w:style w:type="character" w:customStyle="1" w:styleId="WW8Num28z6">
    <w:name w:val="WW8Num28z6"/>
    <w:rsid w:val="00EC2CE7"/>
  </w:style>
  <w:style w:type="character" w:customStyle="1" w:styleId="WW8Num28z7">
    <w:name w:val="WW8Num28z7"/>
    <w:rsid w:val="00EC2CE7"/>
  </w:style>
  <w:style w:type="character" w:customStyle="1" w:styleId="WW8Num28z8">
    <w:name w:val="WW8Num28z8"/>
    <w:rsid w:val="00EC2CE7"/>
  </w:style>
  <w:style w:type="character" w:customStyle="1" w:styleId="WW8Num29z0">
    <w:name w:val="WW8Num29z0"/>
    <w:rsid w:val="00EC2CE7"/>
    <w:rPr>
      <w:rFonts w:eastAsia="SimSun" w:cs="Helvetica"/>
      <w:bCs/>
      <w:color w:val="000000"/>
    </w:rPr>
  </w:style>
  <w:style w:type="character" w:customStyle="1" w:styleId="WW8Num29z1">
    <w:name w:val="WW8Num29z1"/>
    <w:rsid w:val="00EC2CE7"/>
    <w:rPr>
      <w:rFonts w:ascii="Courier New" w:hAnsi="Courier New" w:cs="Courier New"/>
    </w:rPr>
  </w:style>
  <w:style w:type="character" w:customStyle="1" w:styleId="WW8Num30z0">
    <w:name w:val="WW8Num30z0"/>
    <w:rsid w:val="00EC2CE7"/>
    <w:rPr>
      <w:rFonts w:eastAsia="Cambria" w:cs="Cambria"/>
      <w:i/>
      <w:color w:val="00000A"/>
    </w:rPr>
  </w:style>
  <w:style w:type="character" w:customStyle="1" w:styleId="WW8Num30z1">
    <w:name w:val="WW8Num30z1"/>
    <w:rsid w:val="00EC2CE7"/>
    <w:rPr>
      <w:rFonts w:eastAsia="Cambria" w:cs="Cambria"/>
      <w:b/>
      <w:color w:val="00000A"/>
    </w:rPr>
  </w:style>
  <w:style w:type="character" w:customStyle="1" w:styleId="WW8Num30z2">
    <w:name w:val="WW8Num30z2"/>
    <w:rsid w:val="00EC2CE7"/>
  </w:style>
  <w:style w:type="character" w:customStyle="1" w:styleId="WW8Num30z3">
    <w:name w:val="WW8Num30z3"/>
    <w:rsid w:val="00EC2CE7"/>
  </w:style>
  <w:style w:type="character" w:customStyle="1" w:styleId="WW8Num30z4">
    <w:name w:val="WW8Num30z4"/>
    <w:rsid w:val="00EC2CE7"/>
  </w:style>
  <w:style w:type="character" w:customStyle="1" w:styleId="WW8Num30z5">
    <w:name w:val="WW8Num30z5"/>
    <w:rsid w:val="00EC2CE7"/>
  </w:style>
  <w:style w:type="character" w:customStyle="1" w:styleId="WW8Num30z6">
    <w:name w:val="WW8Num30z6"/>
    <w:rsid w:val="00EC2CE7"/>
  </w:style>
  <w:style w:type="character" w:customStyle="1" w:styleId="WW8Num30z7">
    <w:name w:val="WW8Num30z7"/>
    <w:rsid w:val="00EC2CE7"/>
  </w:style>
  <w:style w:type="character" w:customStyle="1" w:styleId="WW8Num30z8">
    <w:name w:val="WW8Num30z8"/>
    <w:rsid w:val="00EC2CE7"/>
  </w:style>
  <w:style w:type="character" w:customStyle="1" w:styleId="WW8Num31z0">
    <w:name w:val="WW8Num31z0"/>
    <w:rsid w:val="00EC2CE7"/>
    <w:rPr>
      <w:rFonts w:ascii="Cambria" w:hAnsi="Cambria" w:cs="Cambria"/>
      <w:b/>
      <w:bCs/>
      <w:i/>
      <w:iCs/>
      <w:color w:val="000000"/>
      <w:sz w:val="24"/>
      <w:szCs w:val="24"/>
    </w:rPr>
  </w:style>
  <w:style w:type="character" w:customStyle="1" w:styleId="WW8Num31z1">
    <w:name w:val="WW8Num31z1"/>
    <w:rsid w:val="00EC2CE7"/>
    <w:rPr>
      <w:rFonts w:cs="Cambria"/>
    </w:rPr>
  </w:style>
  <w:style w:type="character" w:customStyle="1" w:styleId="WW8Num31z2">
    <w:name w:val="WW8Num31z2"/>
    <w:rsid w:val="00EC2CE7"/>
  </w:style>
  <w:style w:type="character" w:customStyle="1" w:styleId="WW8Num31z3">
    <w:name w:val="WW8Num31z3"/>
    <w:rsid w:val="00EC2CE7"/>
  </w:style>
  <w:style w:type="character" w:customStyle="1" w:styleId="WW8Num31z4">
    <w:name w:val="WW8Num31z4"/>
    <w:rsid w:val="00EC2CE7"/>
  </w:style>
  <w:style w:type="character" w:customStyle="1" w:styleId="WW8Num31z5">
    <w:name w:val="WW8Num31z5"/>
    <w:rsid w:val="00EC2CE7"/>
  </w:style>
  <w:style w:type="character" w:customStyle="1" w:styleId="WW8Num31z6">
    <w:name w:val="WW8Num31z6"/>
    <w:rsid w:val="00EC2CE7"/>
  </w:style>
  <w:style w:type="character" w:customStyle="1" w:styleId="WW8Num31z7">
    <w:name w:val="WW8Num31z7"/>
    <w:rsid w:val="00EC2CE7"/>
  </w:style>
  <w:style w:type="character" w:customStyle="1" w:styleId="WW8Num31z8">
    <w:name w:val="WW8Num31z8"/>
    <w:rsid w:val="00EC2CE7"/>
  </w:style>
  <w:style w:type="character" w:customStyle="1" w:styleId="WW8Num32z0">
    <w:name w:val="WW8Num32z0"/>
    <w:rsid w:val="00EC2CE7"/>
    <w:rPr>
      <w:b w:val="0"/>
    </w:rPr>
  </w:style>
  <w:style w:type="character" w:customStyle="1" w:styleId="WW8Num32z1">
    <w:name w:val="WW8Num32z1"/>
    <w:rsid w:val="00EC2CE7"/>
    <w:rPr>
      <w:rFonts w:cs="Cambria"/>
    </w:rPr>
  </w:style>
  <w:style w:type="character" w:customStyle="1" w:styleId="WW8Num32z2">
    <w:name w:val="WW8Num32z2"/>
    <w:rsid w:val="00EC2CE7"/>
  </w:style>
  <w:style w:type="character" w:customStyle="1" w:styleId="WW8Num32z3">
    <w:name w:val="WW8Num32z3"/>
    <w:rsid w:val="00EC2CE7"/>
  </w:style>
  <w:style w:type="character" w:customStyle="1" w:styleId="WW8Num32z4">
    <w:name w:val="WW8Num32z4"/>
    <w:rsid w:val="00EC2CE7"/>
  </w:style>
  <w:style w:type="character" w:customStyle="1" w:styleId="WW8Num32z5">
    <w:name w:val="WW8Num32z5"/>
    <w:rsid w:val="00EC2CE7"/>
  </w:style>
  <w:style w:type="character" w:customStyle="1" w:styleId="WW8Num32z6">
    <w:name w:val="WW8Num32z6"/>
    <w:rsid w:val="00EC2CE7"/>
  </w:style>
  <w:style w:type="character" w:customStyle="1" w:styleId="WW8Num32z7">
    <w:name w:val="WW8Num32z7"/>
    <w:rsid w:val="00EC2CE7"/>
  </w:style>
  <w:style w:type="character" w:customStyle="1" w:styleId="WW8Num32z8">
    <w:name w:val="WW8Num32z8"/>
    <w:rsid w:val="00EC2CE7"/>
  </w:style>
  <w:style w:type="character" w:customStyle="1" w:styleId="WW8Num33z0">
    <w:name w:val="WW8Num33z0"/>
    <w:rsid w:val="00EC2CE7"/>
    <w:rPr>
      <w:rFonts w:cs="Times New Roman"/>
    </w:rPr>
  </w:style>
  <w:style w:type="character" w:customStyle="1" w:styleId="WW8Num33z1">
    <w:name w:val="WW8Num33z1"/>
    <w:rsid w:val="00EC2CE7"/>
    <w:rPr>
      <w:rFonts w:cs="Cambria"/>
    </w:rPr>
  </w:style>
  <w:style w:type="character" w:customStyle="1" w:styleId="WW8Num33z2">
    <w:name w:val="WW8Num33z2"/>
    <w:rsid w:val="00EC2CE7"/>
  </w:style>
  <w:style w:type="character" w:customStyle="1" w:styleId="WW8Num33z3">
    <w:name w:val="WW8Num33z3"/>
    <w:rsid w:val="00EC2CE7"/>
  </w:style>
  <w:style w:type="character" w:customStyle="1" w:styleId="WW8Num33z4">
    <w:name w:val="WW8Num33z4"/>
    <w:rsid w:val="00EC2CE7"/>
  </w:style>
  <w:style w:type="character" w:customStyle="1" w:styleId="WW8Num33z5">
    <w:name w:val="WW8Num33z5"/>
    <w:rsid w:val="00EC2CE7"/>
  </w:style>
  <w:style w:type="character" w:customStyle="1" w:styleId="WW8Num33z6">
    <w:name w:val="WW8Num33z6"/>
    <w:rsid w:val="00EC2CE7"/>
  </w:style>
  <w:style w:type="character" w:customStyle="1" w:styleId="WW8Num33z7">
    <w:name w:val="WW8Num33z7"/>
    <w:rsid w:val="00EC2CE7"/>
  </w:style>
  <w:style w:type="character" w:customStyle="1" w:styleId="WW8Num33z8">
    <w:name w:val="WW8Num33z8"/>
    <w:rsid w:val="00EC2CE7"/>
  </w:style>
  <w:style w:type="character" w:customStyle="1" w:styleId="WW8Num34z0">
    <w:name w:val="WW8Num34z0"/>
    <w:rsid w:val="00EC2CE7"/>
  </w:style>
  <w:style w:type="character" w:customStyle="1" w:styleId="WW8Num34z1">
    <w:name w:val="WW8Num34z1"/>
    <w:rsid w:val="00EC2CE7"/>
    <w:rPr>
      <w:rFonts w:cs="Cambria"/>
      <w:b/>
      <w:bCs/>
      <w:szCs w:val="10"/>
    </w:rPr>
  </w:style>
  <w:style w:type="character" w:customStyle="1" w:styleId="WW8Num34z2">
    <w:name w:val="WW8Num34z2"/>
    <w:rsid w:val="00EC2CE7"/>
  </w:style>
  <w:style w:type="character" w:customStyle="1" w:styleId="WW8Num34z3">
    <w:name w:val="WW8Num34z3"/>
    <w:rsid w:val="00EC2CE7"/>
  </w:style>
  <w:style w:type="character" w:customStyle="1" w:styleId="WW8Num34z4">
    <w:name w:val="WW8Num34z4"/>
    <w:rsid w:val="00EC2CE7"/>
  </w:style>
  <w:style w:type="character" w:customStyle="1" w:styleId="WW8Num34z5">
    <w:name w:val="WW8Num34z5"/>
    <w:rsid w:val="00EC2CE7"/>
  </w:style>
  <w:style w:type="character" w:customStyle="1" w:styleId="WW8Num34z6">
    <w:name w:val="WW8Num34z6"/>
    <w:rsid w:val="00EC2CE7"/>
  </w:style>
  <w:style w:type="character" w:customStyle="1" w:styleId="WW8Num34z7">
    <w:name w:val="WW8Num34z7"/>
    <w:rsid w:val="00EC2CE7"/>
  </w:style>
  <w:style w:type="character" w:customStyle="1" w:styleId="WW8Num34z8">
    <w:name w:val="WW8Num34z8"/>
    <w:rsid w:val="00EC2CE7"/>
  </w:style>
  <w:style w:type="character" w:customStyle="1" w:styleId="WW8Num35z0">
    <w:name w:val="WW8Num35z0"/>
    <w:rsid w:val="00EC2CE7"/>
  </w:style>
  <w:style w:type="character" w:customStyle="1" w:styleId="WW8Num35z1">
    <w:name w:val="WW8Num35z1"/>
    <w:rsid w:val="00EC2CE7"/>
    <w:rPr>
      <w:rFonts w:ascii="Cambria" w:hAnsi="Cambria" w:cs="Cambria"/>
      <w:b/>
      <w:bCs/>
      <w:sz w:val="24"/>
      <w:szCs w:val="24"/>
    </w:rPr>
  </w:style>
  <w:style w:type="character" w:customStyle="1" w:styleId="WW8Num35z2">
    <w:name w:val="WW8Num35z2"/>
    <w:rsid w:val="00EC2CE7"/>
  </w:style>
  <w:style w:type="character" w:customStyle="1" w:styleId="WW8Num35z3">
    <w:name w:val="WW8Num35z3"/>
    <w:rsid w:val="00EC2CE7"/>
  </w:style>
  <w:style w:type="character" w:customStyle="1" w:styleId="WW8Num35z4">
    <w:name w:val="WW8Num35z4"/>
    <w:rsid w:val="00EC2CE7"/>
  </w:style>
  <w:style w:type="character" w:customStyle="1" w:styleId="WW8Num35z5">
    <w:name w:val="WW8Num35z5"/>
    <w:rsid w:val="00EC2CE7"/>
  </w:style>
  <w:style w:type="character" w:customStyle="1" w:styleId="WW8Num35z6">
    <w:name w:val="WW8Num35z6"/>
    <w:rsid w:val="00EC2CE7"/>
  </w:style>
  <w:style w:type="character" w:customStyle="1" w:styleId="WW8Num35z7">
    <w:name w:val="WW8Num35z7"/>
    <w:rsid w:val="00EC2CE7"/>
  </w:style>
  <w:style w:type="character" w:customStyle="1" w:styleId="WW8Num35z8">
    <w:name w:val="WW8Num35z8"/>
    <w:rsid w:val="00EC2CE7"/>
  </w:style>
  <w:style w:type="character" w:customStyle="1" w:styleId="WW8Num36z0">
    <w:name w:val="WW8Num36z0"/>
    <w:rsid w:val="00EC2CE7"/>
  </w:style>
  <w:style w:type="character" w:customStyle="1" w:styleId="WW8Num36z1">
    <w:name w:val="WW8Num36z1"/>
    <w:rsid w:val="00EC2CE7"/>
    <w:rPr>
      <w:rFonts w:cs="Helvetica"/>
      <w:b/>
      <w:bCs w:val="0"/>
    </w:rPr>
  </w:style>
  <w:style w:type="character" w:customStyle="1" w:styleId="WW8Num36z2">
    <w:name w:val="WW8Num36z2"/>
    <w:rsid w:val="00EC2CE7"/>
  </w:style>
  <w:style w:type="character" w:customStyle="1" w:styleId="WW8Num36z3">
    <w:name w:val="WW8Num36z3"/>
    <w:rsid w:val="00EC2CE7"/>
  </w:style>
  <w:style w:type="character" w:customStyle="1" w:styleId="WW8Num36z4">
    <w:name w:val="WW8Num36z4"/>
    <w:rsid w:val="00EC2CE7"/>
  </w:style>
  <w:style w:type="character" w:customStyle="1" w:styleId="WW8Num36z5">
    <w:name w:val="WW8Num36z5"/>
    <w:rsid w:val="00EC2CE7"/>
  </w:style>
  <w:style w:type="character" w:customStyle="1" w:styleId="WW8Num36z6">
    <w:name w:val="WW8Num36z6"/>
    <w:rsid w:val="00EC2CE7"/>
  </w:style>
  <w:style w:type="character" w:customStyle="1" w:styleId="WW8Num36z7">
    <w:name w:val="WW8Num36z7"/>
    <w:rsid w:val="00EC2CE7"/>
  </w:style>
  <w:style w:type="character" w:customStyle="1" w:styleId="WW8Num36z8">
    <w:name w:val="WW8Num36z8"/>
    <w:rsid w:val="00EC2CE7"/>
  </w:style>
  <w:style w:type="character" w:customStyle="1" w:styleId="WW8Num37z0">
    <w:name w:val="WW8Num37z0"/>
    <w:rsid w:val="00EC2CE7"/>
  </w:style>
  <w:style w:type="character" w:customStyle="1" w:styleId="WW8Num37z1">
    <w:name w:val="WW8Num37z1"/>
    <w:rsid w:val="00EC2CE7"/>
    <w:rPr>
      <w:rFonts w:ascii="Cambria" w:hAnsi="Cambria" w:cs="Cambria"/>
      <w:b/>
      <w:sz w:val="24"/>
      <w:szCs w:val="24"/>
    </w:rPr>
  </w:style>
  <w:style w:type="character" w:customStyle="1" w:styleId="WW8Num37z2">
    <w:name w:val="WW8Num37z2"/>
    <w:rsid w:val="00EC2CE7"/>
  </w:style>
  <w:style w:type="character" w:customStyle="1" w:styleId="WW8Num37z3">
    <w:name w:val="WW8Num37z3"/>
    <w:rsid w:val="00EC2CE7"/>
  </w:style>
  <w:style w:type="character" w:customStyle="1" w:styleId="WW8Num37z4">
    <w:name w:val="WW8Num37z4"/>
    <w:rsid w:val="00EC2CE7"/>
  </w:style>
  <w:style w:type="character" w:customStyle="1" w:styleId="WW8Num37z5">
    <w:name w:val="WW8Num37z5"/>
    <w:rsid w:val="00EC2CE7"/>
  </w:style>
  <w:style w:type="character" w:customStyle="1" w:styleId="WW8Num37z6">
    <w:name w:val="WW8Num37z6"/>
    <w:rsid w:val="00EC2CE7"/>
  </w:style>
  <w:style w:type="character" w:customStyle="1" w:styleId="WW8Num37z7">
    <w:name w:val="WW8Num37z7"/>
    <w:rsid w:val="00EC2CE7"/>
  </w:style>
  <w:style w:type="character" w:customStyle="1" w:styleId="WW8Num37z8">
    <w:name w:val="WW8Num37z8"/>
    <w:rsid w:val="00EC2CE7"/>
  </w:style>
  <w:style w:type="character" w:customStyle="1" w:styleId="WW8Num38z0">
    <w:name w:val="WW8Num38z0"/>
    <w:rsid w:val="00EC2CE7"/>
  </w:style>
  <w:style w:type="character" w:customStyle="1" w:styleId="WW8Num38z1">
    <w:name w:val="WW8Num38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38z2">
    <w:name w:val="WW8Num38z2"/>
    <w:rsid w:val="00EC2CE7"/>
  </w:style>
  <w:style w:type="character" w:customStyle="1" w:styleId="WW8Num39z0">
    <w:name w:val="WW8Num39z0"/>
    <w:rsid w:val="00EC2CE7"/>
  </w:style>
  <w:style w:type="character" w:customStyle="1" w:styleId="WW8Num39z1">
    <w:name w:val="WW8Num39z1"/>
    <w:rsid w:val="00EC2CE7"/>
    <w:rPr>
      <w:rFonts w:cs="Cambria"/>
    </w:rPr>
  </w:style>
  <w:style w:type="character" w:customStyle="1" w:styleId="WW8Num39z2">
    <w:name w:val="WW8Num39z2"/>
    <w:rsid w:val="00EC2CE7"/>
  </w:style>
  <w:style w:type="character" w:customStyle="1" w:styleId="WW8Num39z3">
    <w:name w:val="WW8Num39z3"/>
    <w:rsid w:val="00EC2CE7"/>
  </w:style>
  <w:style w:type="character" w:customStyle="1" w:styleId="WW8Num39z4">
    <w:name w:val="WW8Num39z4"/>
    <w:rsid w:val="00EC2CE7"/>
  </w:style>
  <w:style w:type="character" w:customStyle="1" w:styleId="WW8Num39z5">
    <w:name w:val="WW8Num39z5"/>
    <w:rsid w:val="00EC2CE7"/>
  </w:style>
  <w:style w:type="character" w:customStyle="1" w:styleId="WW8Num39z6">
    <w:name w:val="WW8Num39z6"/>
    <w:rsid w:val="00EC2CE7"/>
  </w:style>
  <w:style w:type="character" w:customStyle="1" w:styleId="WW8Num39z7">
    <w:name w:val="WW8Num39z7"/>
    <w:rsid w:val="00EC2CE7"/>
  </w:style>
  <w:style w:type="character" w:customStyle="1" w:styleId="WW8Num39z8">
    <w:name w:val="WW8Num39z8"/>
    <w:rsid w:val="00EC2CE7"/>
  </w:style>
  <w:style w:type="character" w:customStyle="1" w:styleId="WW8Num40z0">
    <w:name w:val="WW8Num40z0"/>
    <w:rsid w:val="00EC2CE7"/>
  </w:style>
  <w:style w:type="character" w:customStyle="1" w:styleId="WW8Num40z1">
    <w:name w:val="WW8Num40z1"/>
    <w:rsid w:val="00EC2CE7"/>
    <w:rPr>
      <w:rFonts w:cs="Cambria"/>
    </w:rPr>
  </w:style>
  <w:style w:type="character" w:customStyle="1" w:styleId="WW8Num40z2">
    <w:name w:val="WW8Num40z2"/>
    <w:rsid w:val="00EC2CE7"/>
  </w:style>
  <w:style w:type="character" w:customStyle="1" w:styleId="WW8Num40z3">
    <w:name w:val="WW8Num40z3"/>
    <w:rsid w:val="00EC2CE7"/>
  </w:style>
  <w:style w:type="character" w:customStyle="1" w:styleId="WW8Num40z4">
    <w:name w:val="WW8Num40z4"/>
    <w:rsid w:val="00EC2CE7"/>
  </w:style>
  <w:style w:type="character" w:customStyle="1" w:styleId="WW8Num40z5">
    <w:name w:val="WW8Num40z5"/>
    <w:rsid w:val="00EC2CE7"/>
  </w:style>
  <w:style w:type="character" w:customStyle="1" w:styleId="WW8Num40z6">
    <w:name w:val="WW8Num40z6"/>
    <w:rsid w:val="00EC2CE7"/>
  </w:style>
  <w:style w:type="character" w:customStyle="1" w:styleId="WW8Num40z7">
    <w:name w:val="WW8Num40z7"/>
    <w:rsid w:val="00EC2CE7"/>
  </w:style>
  <w:style w:type="character" w:customStyle="1" w:styleId="WW8Num40z8">
    <w:name w:val="WW8Num40z8"/>
    <w:rsid w:val="00EC2CE7"/>
  </w:style>
  <w:style w:type="character" w:customStyle="1" w:styleId="WW8Num41z0">
    <w:name w:val="WW8Num41z0"/>
    <w:rsid w:val="00EC2CE7"/>
  </w:style>
  <w:style w:type="character" w:customStyle="1" w:styleId="WW8Num41z1">
    <w:name w:val="WW8Num41z1"/>
    <w:rsid w:val="00EC2CE7"/>
    <w:rPr>
      <w:rFonts w:cs="Cambria"/>
    </w:rPr>
  </w:style>
  <w:style w:type="character" w:customStyle="1" w:styleId="WW8Num41z3">
    <w:name w:val="WW8Num41z3"/>
    <w:rsid w:val="00EC2CE7"/>
  </w:style>
  <w:style w:type="character" w:customStyle="1" w:styleId="WW8Num41z4">
    <w:name w:val="WW8Num41z4"/>
    <w:rsid w:val="00EC2CE7"/>
  </w:style>
  <w:style w:type="character" w:customStyle="1" w:styleId="WW8Num41z5">
    <w:name w:val="WW8Num41z5"/>
    <w:rsid w:val="00EC2CE7"/>
  </w:style>
  <w:style w:type="character" w:customStyle="1" w:styleId="WW8Num41z6">
    <w:name w:val="WW8Num41z6"/>
    <w:rsid w:val="00EC2CE7"/>
  </w:style>
  <w:style w:type="character" w:customStyle="1" w:styleId="WW8Num41z7">
    <w:name w:val="WW8Num41z7"/>
    <w:rsid w:val="00EC2CE7"/>
  </w:style>
  <w:style w:type="character" w:customStyle="1" w:styleId="WW8Num41z8">
    <w:name w:val="WW8Num41z8"/>
    <w:rsid w:val="00EC2CE7"/>
  </w:style>
  <w:style w:type="character" w:customStyle="1" w:styleId="WW8Num42z0">
    <w:name w:val="WW8Num42z0"/>
    <w:rsid w:val="00EC2CE7"/>
    <w:rPr>
      <w:rFonts w:cs="Cambria"/>
    </w:rPr>
  </w:style>
  <w:style w:type="character" w:customStyle="1" w:styleId="WW8Num42z1">
    <w:name w:val="WW8Num42z1"/>
    <w:rsid w:val="00EC2CE7"/>
  </w:style>
  <w:style w:type="character" w:customStyle="1" w:styleId="WW8Num42z2">
    <w:name w:val="WW8Num42z2"/>
    <w:rsid w:val="00EC2CE7"/>
  </w:style>
  <w:style w:type="character" w:customStyle="1" w:styleId="WW8Num42z3">
    <w:name w:val="WW8Num42z3"/>
    <w:rsid w:val="00EC2CE7"/>
  </w:style>
  <w:style w:type="character" w:customStyle="1" w:styleId="WW8Num42z4">
    <w:name w:val="WW8Num42z4"/>
    <w:rsid w:val="00EC2CE7"/>
  </w:style>
  <w:style w:type="character" w:customStyle="1" w:styleId="WW8Num42z5">
    <w:name w:val="WW8Num42z5"/>
    <w:rsid w:val="00EC2CE7"/>
  </w:style>
  <w:style w:type="character" w:customStyle="1" w:styleId="WW8Num42z6">
    <w:name w:val="WW8Num42z6"/>
    <w:rsid w:val="00EC2CE7"/>
  </w:style>
  <w:style w:type="character" w:customStyle="1" w:styleId="WW8Num42z7">
    <w:name w:val="WW8Num42z7"/>
    <w:rsid w:val="00EC2CE7"/>
  </w:style>
  <w:style w:type="character" w:customStyle="1" w:styleId="WW8Num42z8">
    <w:name w:val="WW8Num42z8"/>
    <w:rsid w:val="00EC2CE7"/>
  </w:style>
  <w:style w:type="character" w:customStyle="1" w:styleId="WW8Num43z0">
    <w:name w:val="WW8Num43z0"/>
    <w:rsid w:val="00EC2CE7"/>
  </w:style>
  <w:style w:type="character" w:customStyle="1" w:styleId="WW8Num43z1">
    <w:name w:val="WW8Num43z1"/>
    <w:rsid w:val="00EC2CE7"/>
  </w:style>
  <w:style w:type="character" w:customStyle="1" w:styleId="WW8Num43z2">
    <w:name w:val="WW8Num43z2"/>
    <w:rsid w:val="00EC2CE7"/>
  </w:style>
  <w:style w:type="character" w:customStyle="1" w:styleId="WW8Num43z3">
    <w:name w:val="WW8Num43z3"/>
    <w:rsid w:val="00EC2CE7"/>
  </w:style>
  <w:style w:type="character" w:customStyle="1" w:styleId="WW8Num43z4">
    <w:name w:val="WW8Num43z4"/>
    <w:rsid w:val="00EC2CE7"/>
  </w:style>
  <w:style w:type="character" w:customStyle="1" w:styleId="WW8Num43z5">
    <w:name w:val="WW8Num43z5"/>
    <w:rsid w:val="00EC2CE7"/>
  </w:style>
  <w:style w:type="character" w:customStyle="1" w:styleId="WW8Num43z6">
    <w:name w:val="WW8Num43z6"/>
    <w:rsid w:val="00EC2CE7"/>
  </w:style>
  <w:style w:type="character" w:customStyle="1" w:styleId="WW8Num43z7">
    <w:name w:val="WW8Num43z7"/>
    <w:rsid w:val="00EC2CE7"/>
  </w:style>
  <w:style w:type="character" w:customStyle="1" w:styleId="WW8Num43z8">
    <w:name w:val="WW8Num43z8"/>
    <w:rsid w:val="00EC2CE7"/>
  </w:style>
  <w:style w:type="character" w:customStyle="1" w:styleId="WW8Num44z0">
    <w:name w:val="WW8Num44z0"/>
    <w:rsid w:val="00EC2CE7"/>
    <w:rPr>
      <w:rFonts w:eastAsia="SimSun" w:cs="Times New Roman"/>
    </w:rPr>
  </w:style>
  <w:style w:type="character" w:customStyle="1" w:styleId="WW8Num44z1">
    <w:name w:val="WW8Num44z1"/>
    <w:rsid w:val="00EC2CE7"/>
  </w:style>
  <w:style w:type="character" w:customStyle="1" w:styleId="WW8Num44z2">
    <w:name w:val="WW8Num44z2"/>
    <w:rsid w:val="00EC2CE7"/>
  </w:style>
  <w:style w:type="character" w:customStyle="1" w:styleId="WW8Num44z3">
    <w:name w:val="WW8Num44z3"/>
    <w:rsid w:val="00EC2CE7"/>
  </w:style>
  <w:style w:type="character" w:customStyle="1" w:styleId="WW8Num44z4">
    <w:name w:val="WW8Num44z4"/>
    <w:rsid w:val="00EC2CE7"/>
  </w:style>
  <w:style w:type="character" w:customStyle="1" w:styleId="WW8Num44z5">
    <w:name w:val="WW8Num44z5"/>
    <w:rsid w:val="00EC2CE7"/>
  </w:style>
  <w:style w:type="character" w:customStyle="1" w:styleId="WW8Num44z6">
    <w:name w:val="WW8Num44z6"/>
    <w:rsid w:val="00EC2CE7"/>
  </w:style>
  <w:style w:type="character" w:customStyle="1" w:styleId="WW8Num44z7">
    <w:name w:val="WW8Num44z7"/>
    <w:rsid w:val="00EC2CE7"/>
  </w:style>
  <w:style w:type="character" w:customStyle="1" w:styleId="WW8Num44z8">
    <w:name w:val="WW8Num44z8"/>
    <w:rsid w:val="00EC2CE7"/>
  </w:style>
  <w:style w:type="character" w:customStyle="1" w:styleId="WW8Num45z0">
    <w:name w:val="WW8Num45z0"/>
    <w:rsid w:val="00EC2CE7"/>
    <w:rPr>
      <w:rFonts w:ascii="Symbol" w:hAnsi="Symbol" w:cs="Symbol"/>
    </w:rPr>
  </w:style>
  <w:style w:type="character" w:customStyle="1" w:styleId="WW8Num45z1">
    <w:name w:val="WW8Num45z1"/>
    <w:rsid w:val="00EC2CE7"/>
    <w:rPr>
      <w:rFonts w:ascii="Courier New" w:hAnsi="Courier New" w:cs="Courier New"/>
    </w:rPr>
  </w:style>
  <w:style w:type="character" w:customStyle="1" w:styleId="WW8Num45z2">
    <w:name w:val="WW8Num45z2"/>
    <w:rsid w:val="00EC2CE7"/>
    <w:rPr>
      <w:rFonts w:ascii="Wingdings" w:hAnsi="Wingdings" w:cs="Wingdings"/>
    </w:rPr>
  </w:style>
  <w:style w:type="character" w:customStyle="1" w:styleId="WW8Num45z3">
    <w:name w:val="WW8Num45z3"/>
    <w:rsid w:val="00EC2CE7"/>
  </w:style>
  <w:style w:type="character" w:customStyle="1" w:styleId="WW8Num45z4">
    <w:name w:val="WW8Num45z4"/>
    <w:rsid w:val="00EC2CE7"/>
  </w:style>
  <w:style w:type="character" w:customStyle="1" w:styleId="WW8Num45z5">
    <w:name w:val="WW8Num45z5"/>
    <w:rsid w:val="00EC2CE7"/>
  </w:style>
  <w:style w:type="character" w:customStyle="1" w:styleId="WW8Num45z6">
    <w:name w:val="WW8Num45z6"/>
    <w:rsid w:val="00EC2CE7"/>
  </w:style>
  <w:style w:type="character" w:customStyle="1" w:styleId="WW8Num45z7">
    <w:name w:val="WW8Num45z7"/>
    <w:rsid w:val="00EC2CE7"/>
  </w:style>
  <w:style w:type="character" w:customStyle="1" w:styleId="WW8Num45z8">
    <w:name w:val="WW8Num45z8"/>
    <w:rsid w:val="00EC2CE7"/>
  </w:style>
  <w:style w:type="character" w:customStyle="1" w:styleId="WW8Num46z0">
    <w:name w:val="WW8Num46z0"/>
    <w:rsid w:val="00EC2CE7"/>
  </w:style>
  <w:style w:type="character" w:customStyle="1" w:styleId="WW8Num46z1">
    <w:name w:val="WW8Num46z1"/>
    <w:rsid w:val="00EC2CE7"/>
    <w:rPr>
      <w:rFonts w:cs="Cambria"/>
      <w:b/>
    </w:rPr>
  </w:style>
  <w:style w:type="character" w:customStyle="1" w:styleId="WW8Num46z2">
    <w:name w:val="WW8Num46z2"/>
    <w:rsid w:val="00EC2CE7"/>
  </w:style>
  <w:style w:type="character" w:customStyle="1" w:styleId="WW8Num46z3">
    <w:name w:val="WW8Num46z3"/>
    <w:rsid w:val="00EC2CE7"/>
  </w:style>
  <w:style w:type="character" w:customStyle="1" w:styleId="WW8Num46z4">
    <w:name w:val="WW8Num46z4"/>
    <w:rsid w:val="00EC2CE7"/>
  </w:style>
  <w:style w:type="character" w:customStyle="1" w:styleId="WW8Num46z5">
    <w:name w:val="WW8Num46z5"/>
    <w:rsid w:val="00EC2CE7"/>
  </w:style>
  <w:style w:type="character" w:customStyle="1" w:styleId="WW8Num46z6">
    <w:name w:val="WW8Num46z6"/>
    <w:rsid w:val="00EC2CE7"/>
  </w:style>
  <w:style w:type="character" w:customStyle="1" w:styleId="WW8Num46z7">
    <w:name w:val="WW8Num46z7"/>
    <w:rsid w:val="00EC2CE7"/>
  </w:style>
  <w:style w:type="character" w:customStyle="1" w:styleId="WW8Num46z8">
    <w:name w:val="WW8Num46z8"/>
    <w:rsid w:val="00EC2CE7"/>
  </w:style>
  <w:style w:type="character" w:customStyle="1" w:styleId="WW8Num47z0">
    <w:name w:val="WW8Num47z0"/>
    <w:rsid w:val="00EC2CE7"/>
  </w:style>
  <w:style w:type="character" w:customStyle="1" w:styleId="WW8Num47z1">
    <w:name w:val="WW8Num47z1"/>
    <w:rsid w:val="00EC2CE7"/>
    <w:rPr>
      <w:rFonts w:cs="Cambria"/>
      <w:b/>
      <w:sz w:val="24"/>
      <w:szCs w:val="24"/>
    </w:rPr>
  </w:style>
  <w:style w:type="character" w:customStyle="1" w:styleId="WW8Num47z2">
    <w:name w:val="WW8Num47z2"/>
    <w:rsid w:val="00EC2CE7"/>
  </w:style>
  <w:style w:type="character" w:customStyle="1" w:styleId="WW8Num47z3">
    <w:name w:val="WW8Num47z3"/>
    <w:rsid w:val="00EC2CE7"/>
  </w:style>
  <w:style w:type="character" w:customStyle="1" w:styleId="WW8Num47z4">
    <w:name w:val="WW8Num47z4"/>
    <w:rsid w:val="00EC2CE7"/>
  </w:style>
  <w:style w:type="character" w:customStyle="1" w:styleId="WW8Num47z5">
    <w:name w:val="WW8Num47z5"/>
    <w:rsid w:val="00EC2CE7"/>
  </w:style>
  <w:style w:type="character" w:customStyle="1" w:styleId="WW8Num47z6">
    <w:name w:val="WW8Num47z6"/>
    <w:rsid w:val="00EC2CE7"/>
  </w:style>
  <w:style w:type="character" w:customStyle="1" w:styleId="WW8Num47z7">
    <w:name w:val="WW8Num47z7"/>
    <w:rsid w:val="00EC2CE7"/>
  </w:style>
  <w:style w:type="character" w:customStyle="1" w:styleId="WW8Num47z8">
    <w:name w:val="WW8Num47z8"/>
    <w:rsid w:val="00EC2CE7"/>
  </w:style>
  <w:style w:type="character" w:customStyle="1" w:styleId="WW8Num48z0">
    <w:name w:val="WW8Num48z0"/>
    <w:rsid w:val="00EC2CE7"/>
    <w:rPr>
      <w:rFonts w:cs="Cambria"/>
    </w:rPr>
  </w:style>
  <w:style w:type="character" w:customStyle="1" w:styleId="WW8Num48z1">
    <w:name w:val="WW8Num48z1"/>
    <w:rsid w:val="00EC2CE7"/>
    <w:rPr>
      <w:rFonts w:cs="Arial"/>
      <w:b/>
      <w:bCs w:val="0"/>
    </w:rPr>
  </w:style>
  <w:style w:type="character" w:customStyle="1" w:styleId="WW8Num48z2">
    <w:name w:val="WW8Num48z2"/>
    <w:rsid w:val="00EC2CE7"/>
    <w:rPr>
      <w:rFonts w:cs="Arial"/>
    </w:rPr>
  </w:style>
  <w:style w:type="character" w:customStyle="1" w:styleId="WW8Num48z3">
    <w:name w:val="WW8Num48z3"/>
    <w:rsid w:val="00EC2CE7"/>
  </w:style>
  <w:style w:type="character" w:customStyle="1" w:styleId="WW8Num48z4">
    <w:name w:val="WW8Num48z4"/>
    <w:rsid w:val="00EC2CE7"/>
  </w:style>
  <w:style w:type="character" w:customStyle="1" w:styleId="WW8Num48z5">
    <w:name w:val="WW8Num48z5"/>
    <w:rsid w:val="00EC2CE7"/>
  </w:style>
  <w:style w:type="character" w:customStyle="1" w:styleId="WW8Num48z6">
    <w:name w:val="WW8Num48z6"/>
    <w:rsid w:val="00EC2CE7"/>
  </w:style>
  <w:style w:type="character" w:customStyle="1" w:styleId="WW8Num48z7">
    <w:name w:val="WW8Num48z7"/>
    <w:rsid w:val="00EC2CE7"/>
  </w:style>
  <w:style w:type="character" w:customStyle="1" w:styleId="WW8Num48z8">
    <w:name w:val="WW8Num48z8"/>
    <w:rsid w:val="00EC2CE7"/>
  </w:style>
  <w:style w:type="character" w:customStyle="1" w:styleId="WW8Num49z0">
    <w:name w:val="WW8Num49z0"/>
    <w:rsid w:val="00EC2CE7"/>
    <w:rPr>
      <w:rFonts w:ascii="Cambria" w:hAnsi="Cambria" w:cs="Cambria"/>
      <w:b/>
      <w:i w:val="0"/>
      <w:sz w:val="24"/>
      <w:szCs w:val="24"/>
    </w:rPr>
  </w:style>
  <w:style w:type="character" w:customStyle="1" w:styleId="WW8Num49z1">
    <w:name w:val="WW8Num49z1"/>
    <w:rsid w:val="00EC2CE7"/>
    <w:rPr>
      <w:rFonts w:cs="Cambria"/>
    </w:rPr>
  </w:style>
  <w:style w:type="character" w:customStyle="1" w:styleId="WW8Num49z2">
    <w:name w:val="WW8Num49z2"/>
    <w:rsid w:val="00EC2CE7"/>
  </w:style>
  <w:style w:type="character" w:customStyle="1" w:styleId="WW8Num49z3">
    <w:name w:val="WW8Num49z3"/>
    <w:rsid w:val="00EC2CE7"/>
  </w:style>
  <w:style w:type="character" w:customStyle="1" w:styleId="WW8Num49z4">
    <w:name w:val="WW8Num49z4"/>
    <w:rsid w:val="00EC2CE7"/>
  </w:style>
  <w:style w:type="character" w:customStyle="1" w:styleId="WW8Num49z5">
    <w:name w:val="WW8Num49z5"/>
    <w:rsid w:val="00EC2CE7"/>
  </w:style>
  <w:style w:type="character" w:customStyle="1" w:styleId="WW8Num49z6">
    <w:name w:val="WW8Num49z6"/>
    <w:rsid w:val="00EC2CE7"/>
  </w:style>
  <w:style w:type="character" w:customStyle="1" w:styleId="WW8Num49z7">
    <w:name w:val="WW8Num49z7"/>
    <w:rsid w:val="00EC2CE7"/>
  </w:style>
  <w:style w:type="character" w:customStyle="1" w:styleId="WW8Num49z8">
    <w:name w:val="WW8Num49z8"/>
    <w:rsid w:val="00EC2CE7"/>
  </w:style>
  <w:style w:type="character" w:customStyle="1" w:styleId="WW8Num50z0">
    <w:name w:val="WW8Num50z0"/>
    <w:rsid w:val="00EC2CE7"/>
    <w:rPr>
      <w:b w:val="0"/>
      <w:i/>
      <w:color w:val="000000"/>
      <w:sz w:val="24"/>
      <w:szCs w:val="24"/>
    </w:rPr>
  </w:style>
  <w:style w:type="character" w:customStyle="1" w:styleId="WW8Num50z1">
    <w:name w:val="WW8Num50z1"/>
    <w:rsid w:val="00EC2CE7"/>
    <w:rPr>
      <w:rFonts w:cs="Cambria"/>
    </w:rPr>
  </w:style>
  <w:style w:type="character" w:customStyle="1" w:styleId="WW8Num51z0">
    <w:name w:val="WW8Num51z0"/>
    <w:rsid w:val="00EC2CE7"/>
    <w:rPr>
      <w:b/>
      <w:bCs/>
    </w:rPr>
  </w:style>
  <w:style w:type="character" w:customStyle="1" w:styleId="WW8Num51z1">
    <w:name w:val="WW8Num51z1"/>
    <w:rsid w:val="00EC2CE7"/>
    <w:rPr>
      <w:rFonts w:cs="Cambria"/>
    </w:rPr>
  </w:style>
  <w:style w:type="character" w:customStyle="1" w:styleId="WW8Num52z0">
    <w:name w:val="WW8Num52z0"/>
    <w:rsid w:val="00EC2CE7"/>
    <w:rPr>
      <w:rFonts w:cs="Arial"/>
      <w:b/>
      <w:bCs/>
      <w:sz w:val="24"/>
      <w:szCs w:val="24"/>
    </w:rPr>
  </w:style>
  <w:style w:type="character" w:customStyle="1" w:styleId="WW8Num52z1">
    <w:name w:val="WW8Num52z1"/>
    <w:rsid w:val="00EC2CE7"/>
  </w:style>
  <w:style w:type="character" w:customStyle="1" w:styleId="WW8Num52z2">
    <w:name w:val="WW8Num52z2"/>
    <w:rsid w:val="00EC2CE7"/>
  </w:style>
  <w:style w:type="character" w:customStyle="1" w:styleId="WW8Num52z3">
    <w:name w:val="WW8Num52z3"/>
    <w:rsid w:val="00EC2CE7"/>
  </w:style>
  <w:style w:type="character" w:customStyle="1" w:styleId="WW8Num52z4">
    <w:name w:val="WW8Num52z4"/>
    <w:rsid w:val="00EC2CE7"/>
  </w:style>
  <w:style w:type="character" w:customStyle="1" w:styleId="WW8Num52z5">
    <w:name w:val="WW8Num52z5"/>
    <w:rsid w:val="00EC2CE7"/>
  </w:style>
  <w:style w:type="character" w:customStyle="1" w:styleId="WW8Num52z6">
    <w:name w:val="WW8Num52z6"/>
    <w:rsid w:val="00EC2CE7"/>
  </w:style>
  <w:style w:type="character" w:customStyle="1" w:styleId="WW8Num52z7">
    <w:name w:val="WW8Num52z7"/>
    <w:rsid w:val="00EC2CE7"/>
  </w:style>
  <w:style w:type="character" w:customStyle="1" w:styleId="WW8Num52z8">
    <w:name w:val="WW8Num52z8"/>
    <w:rsid w:val="00EC2CE7"/>
  </w:style>
  <w:style w:type="character" w:customStyle="1" w:styleId="WW8Num53z0">
    <w:name w:val="WW8Num53z0"/>
    <w:rsid w:val="00EC2CE7"/>
    <w:rPr>
      <w:rFonts w:cs="Cambria"/>
    </w:rPr>
  </w:style>
  <w:style w:type="character" w:customStyle="1" w:styleId="WW8Num53z1">
    <w:name w:val="WW8Num53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53z2">
    <w:name w:val="WW8Num53z2"/>
    <w:rsid w:val="00EC2CE7"/>
  </w:style>
  <w:style w:type="character" w:customStyle="1" w:styleId="WW8Num53z3">
    <w:name w:val="WW8Num53z3"/>
    <w:rsid w:val="00EC2CE7"/>
  </w:style>
  <w:style w:type="character" w:customStyle="1" w:styleId="WW8Num54z0">
    <w:name w:val="WW8Num54z0"/>
    <w:rsid w:val="00EC2CE7"/>
    <w:rPr>
      <w:rFonts w:ascii="Cambria" w:hAnsi="Cambria" w:cs="Cambria"/>
      <w:sz w:val="24"/>
      <w:szCs w:val="24"/>
    </w:rPr>
  </w:style>
  <w:style w:type="character" w:customStyle="1" w:styleId="WW8Num54z1">
    <w:name w:val="WW8Num54z1"/>
    <w:rsid w:val="00EC2CE7"/>
    <w:rPr>
      <w:rFonts w:ascii="Cambria" w:hAnsi="Cambria" w:cs="Cambria"/>
      <w:i/>
      <w:iCs/>
      <w:color w:val="0070C0"/>
      <w:sz w:val="24"/>
      <w:szCs w:val="24"/>
    </w:rPr>
  </w:style>
  <w:style w:type="character" w:customStyle="1" w:styleId="WW8Num54z2">
    <w:name w:val="WW8Num54z2"/>
    <w:rsid w:val="00EC2CE7"/>
  </w:style>
  <w:style w:type="character" w:customStyle="1" w:styleId="WW8Num55z0">
    <w:name w:val="WW8Num55z0"/>
    <w:rsid w:val="00EC2CE7"/>
    <w:rPr>
      <w:rFonts w:ascii="Cambria" w:hAnsi="Cambria" w:cs="Cambria"/>
      <w:sz w:val="24"/>
      <w:szCs w:val="24"/>
    </w:rPr>
  </w:style>
  <w:style w:type="character" w:customStyle="1" w:styleId="WW8Num55z1">
    <w:name w:val="WW8Num55z1"/>
    <w:rsid w:val="00EC2CE7"/>
  </w:style>
  <w:style w:type="character" w:customStyle="1" w:styleId="WW8Num55z2">
    <w:name w:val="WW8Num55z2"/>
    <w:rsid w:val="00EC2CE7"/>
  </w:style>
  <w:style w:type="character" w:customStyle="1" w:styleId="WW8Num55z3">
    <w:name w:val="WW8Num55z3"/>
    <w:rsid w:val="00EC2CE7"/>
  </w:style>
  <w:style w:type="character" w:customStyle="1" w:styleId="WW8Num55z4">
    <w:name w:val="WW8Num55z4"/>
    <w:rsid w:val="00EC2CE7"/>
  </w:style>
  <w:style w:type="character" w:customStyle="1" w:styleId="WW8Num55z5">
    <w:name w:val="WW8Num55z5"/>
    <w:rsid w:val="00EC2CE7"/>
  </w:style>
  <w:style w:type="character" w:customStyle="1" w:styleId="WW8Num55z6">
    <w:name w:val="WW8Num55z6"/>
    <w:rsid w:val="00EC2CE7"/>
  </w:style>
  <w:style w:type="character" w:customStyle="1" w:styleId="WW8Num55z7">
    <w:name w:val="WW8Num55z7"/>
    <w:rsid w:val="00EC2CE7"/>
  </w:style>
  <w:style w:type="character" w:customStyle="1" w:styleId="WW8Num55z8">
    <w:name w:val="WW8Num55z8"/>
    <w:rsid w:val="00EC2CE7"/>
  </w:style>
  <w:style w:type="character" w:customStyle="1" w:styleId="WW8Num56z0">
    <w:name w:val="WW8Num56z0"/>
    <w:rsid w:val="00EC2CE7"/>
    <w:rPr>
      <w:rFonts w:cs="Cambria"/>
    </w:rPr>
  </w:style>
  <w:style w:type="character" w:customStyle="1" w:styleId="WW8Num56z1">
    <w:name w:val="WW8Num56z1"/>
    <w:rsid w:val="00EC2CE7"/>
    <w:rPr>
      <w:rFonts w:cs="Cambria"/>
    </w:rPr>
  </w:style>
  <w:style w:type="character" w:customStyle="1" w:styleId="WW8Num56z2">
    <w:name w:val="WW8Num56z2"/>
    <w:rsid w:val="00EC2CE7"/>
  </w:style>
  <w:style w:type="character" w:customStyle="1" w:styleId="WW8Num56z3">
    <w:name w:val="WW8Num56z3"/>
    <w:rsid w:val="00EC2CE7"/>
  </w:style>
  <w:style w:type="character" w:customStyle="1" w:styleId="WW8Num56z4">
    <w:name w:val="WW8Num56z4"/>
    <w:rsid w:val="00EC2CE7"/>
  </w:style>
  <w:style w:type="character" w:customStyle="1" w:styleId="WW8Num56z5">
    <w:name w:val="WW8Num56z5"/>
    <w:rsid w:val="00EC2CE7"/>
  </w:style>
  <w:style w:type="character" w:customStyle="1" w:styleId="WW8Num56z6">
    <w:name w:val="WW8Num56z6"/>
    <w:rsid w:val="00EC2CE7"/>
  </w:style>
  <w:style w:type="character" w:customStyle="1" w:styleId="WW8Num56z7">
    <w:name w:val="WW8Num56z7"/>
    <w:rsid w:val="00EC2CE7"/>
  </w:style>
  <w:style w:type="character" w:customStyle="1" w:styleId="WW8Num56z8">
    <w:name w:val="WW8Num56z8"/>
    <w:rsid w:val="00EC2CE7"/>
  </w:style>
  <w:style w:type="character" w:customStyle="1" w:styleId="WW8Num57z0">
    <w:name w:val="WW8Num57z0"/>
    <w:rsid w:val="00EC2CE7"/>
    <w:rPr>
      <w:color w:val="00000A"/>
    </w:rPr>
  </w:style>
  <w:style w:type="character" w:customStyle="1" w:styleId="WW8Num57z1">
    <w:name w:val="WW8Num57z1"/>
    <w:rsid w:val="00EC2CE7"/>
    <w:rPr>
      <w:rFonts w:ascii="Cambria" w:hAnsi="Cambria" w:cs="Cambria"/>
      <w:b/>
      <w:bCs/>
      <w:i/>
      <w:color w:val="00000A"/>
      <w:sz w:val="24"/>
      <w:szCs w:val="24"/>
    </w:rPr>
  </w:style>
  <w:style w:type="character" w:customStyle="1" w:styleId="WW8Num57z2">
    <w:name w:val="WW8Num57z2"/>
    <w:rsid w:val="00EC2CE7"/>
  </w:style>
  <w:style w:type="character" w:customStyle="1" w:styleId="WW8Num57z3">
    <w:name w:val="WW8Num57z3"/>
    <w:rsid w:val="00EC2CE7"/>
    <w:rPr>
      <w:rFonts w:ascii="Symbol" w:hAnsi="Symbol" w:cs="Symbol"/>
    </w:rPr>
  </w:style>
  <w:style w:type="character" w:customStyle="1" w:styleId="WW8Num57z5">
    <w:name w:val="WW8Num57z5"/>
    <w:rsid w:val="00EC2CE7"/>
    <w:rPr>
      <w:rFonts w:ascii="Wingdings" w:hAnsi="Wingdings" w:cs="Wingdings"/>
    </w:rPr>
  </w:style>
  <w:style w:type="character" w:customStyle="1" w:styleId="WW8Num58z0">
    <w:name w:val="WW8Num58z0"/>
    <w:rsid w:val="00EC2CE7"/>
    <w:rPr>
      <w:color w:val="00000A"/>
    </w:rPr>
  </w:style>
  <w:style w:type="character" w:customStyle="1" w:styleId="WW8Num58z1">
    <w:name w:val="WW8Num58z1"/>
    <w:rsid w:val="00EC2CE7"/>
    <w:rPr>
      <w:rFonts w:ascii="Cambria" w:hAnsi="Cambria" w:cs="Cambria"/>
      <w:b/>
      <w:bCs/>
      <w:color w:val="00000A"/>
      <w:sz w:val="24"/>
      <w:szCs w:val="24"/>
    </w:rPr>
  </w:style>
  <w:style w:type="character" w:customStyle="1" w:styleId="WW8Num58z2">
    <w:name w:val="WW8Num58z2"/>
    <w:rsid w:val="00EC2CE7"/>
  </w:style>
  <w:style w:type="character" w:customStyle="1" w:styleId="WW8Num58z3">
    <w:name w:val="WW8Num58z3"/>
    <w:rsid w:val="00EC2CE7"/>
  </w:style>
  <w:style w:type="character" w:customStyle="1" w:styleId="WW8Num58z4">
    <w:name w:val="WW8Num58z4"/>
    <w:rsid w:val="00EC2CE7"/>
  </w:style>
  <w:style w:type="character" w:customStyle="1" w:styleId="WW8Num58z5">
    <w:name w:val="WW8Num58z5"/>
    <w:rsid w:val="00EC2CE7"/>
  </w:style>
  <w:style w:type="character" w:customStyle="1" w:styleId="WW8Num58z6">
    <w:name w:val="WW8Num58z6"/>
    <w:rsid w:val="00EC2CE7"/>
  </w:style>
  <w:style w:type="character" w:customStyle="1" w:styleId="WW8Num58z7">
    <w:name w:val="WW8Num58z7"/>
    <w:rsid w:val="00EC2CE7"/>
  </w:style>
  <w:style w:type="character" w:customStyle="1" w:styleId="WW8Num58z8">
    <w:name w:val="WW8Num58z8"/>
    <w:rsid w:val="00EC2CE7"/>
  </w:style>
  <w:style w:type="character" w:customStyle="1" w:styleId="WW8Num59z0">
    <w:name w:val="WW8Num59z0"/>
    <w:rsid w:val="00EC2CE7"/>
    <w:rPr>
      <w:rFonts w:cs="Cambria"/>
    </w:rPr>
  </w:style>
  <w:style w:type="character" w:customStyle="1" w:styleId="WW8Num59z1">
    <w:name w:val="WW8Num59z1"/>
    <w:rsid w:val="00EC2CE7"/>
  </w:style>
  <w:style w:type="character" w:customStyle="1" w:styleId="WW8Num59z2">
    <w:name w:val="WW8Num59z2"/>
    <w:rsid w:val="00EC2CE7"/>
    <w:rPr>
      <w:bCs/>
      <w:i/>
      <w:color w:val="000000"/>
    </w:rPr>
  </w:style>
  <w:style w:type="character" w:customStyle="1" w:styleId="WW8Num59z3">
    <w:name w:val="WW8Num59z3"/>
    <w:rsid w:val="00EC2CE7"/>
  </w:style>
  <w:style w:type="character" w:customStyle="1" w:styleId="WW8Num59z4">
    <w:name w:val="WW8Num59z4"/>
    <w:rsid w:val="00EC2CE7"/>
  </w:style>
  <w:style w:type="character" w:customStyle="1" w:styleId="WW8Num59z5">
    <w:name w:val="WW8Num59z5"/>
    <w:rsid w:val="00EC2CE7"/>
  </w:style>
  <w:style w:type="character" w:customStyle="1" w:styleId="WW8Num59z6">
    <w:name w:val="WW8Num59z6"/>
    <w:rsid w:val="00EC2CE7"/>
  </w:style>
  <w:style w:type="character" w:customStyle="1" w:styleId="WW8Num59z7">
    <w:name w:val="WW8Num59z7"/>
    <w:rsid w:val="00EC2CE7"/>
  </w:style>
  <w:style w:type="character" w:customStyle="1" w:styleId="WW8Num59z8">
    <w:name w:val="WW8Num59z8"/>
    <w:rsid w:val="00EC2CE7"/>
  </w:style>
  <w:style w:type="character" w:customStyle="1" w:styleId="WW8Num60z0">
    <w:name w:val="WW8Num60z0"/>
    <w:rsid w:val="00EC2CE7"/>
    <w:rPr>
      <w:rFonts w:ascii="Times New Roman" w:hAnsi="Times New Roman" w:cs="Times New Roman"/>
      <w:color w:val="00000A"/>
    </w:rPr>
  </w:style>
  <w:style w:type="character" w:customStyle="1" w:styleId="WW8Num60z1">
    <w:name w:val="WW8Num60z1"/>
    <w:rsid w:val="00EC2CE7"/>
    <w:rPr>
      <w:rFonts w:ascii="Courier New" w:hAnsi="Courier New" w:cs="Courier New"/>
    </w:rPr>
  </w:style>
  <w:style w:type="character" w:customStyle="1" w:styleId="WW8Num61z0">
    <w:name w:val="WW8Num61z0"/>
    <w:rsid w:val="00EC2CE7"/>
    <w:rPr>
      <w:rFonts w:cs="Times New Roman"/>
    </w:rPr>
  </w:style>
  <w:style w:type="character" w:customStyle="1" w:styleId="WW8Num61z1">
    <w:name w:val="WW8Num61z1"/>
    <w:rsid w:val="00EC2CE7"/>
    <w:rPr>
      <w:rFonts w:cs="Times New Roman"/>
      <w:b/>
      <w:sz w:val="24"/>
      <w:szCs w:val="24"/>
    </w:rPr>
  </w:style>
  <w:style w:type="character" w:customStyle="1" w:styleId="WW8Num62z0">
    <w:name w:val="WW8Num62z0"/>
    <w:rsid w:val="00EC2CE7"/>
    <w:rPr>
      <w:rFonts w:eastAsia="Times New Roman" w:cs="Arial"/>
      <w:b w:val="0"/>
      <w:bCs/>
      <w:i/>
      <w:iCs/>
      <w:color w:val="000000"/>
    </w:rPr>
  </w:style>
  <w:style w:type="character" w:customStyle="1" w:styleId="WW8Num62z1">
    <w:name w:val="WW8Num62z1"/>
    <w:rsid w:val="00EC2CE7"/>
  </w:style>
  <w:style w:type="character" w:customStyle="1" w:styleId="WW8Num62z2">
    <w:name w:val="WW8Num62z2"/>
    <w:rsid w:val="00EC2CE7"/>
  </w:style>
  <w:style w:type="character" w:customStyle="1" w:styleId="WW8Num62z3">
    <w:name w:val="WW8Num62z3"/>
    <w:rsid w:val="00EC2CE7"/>
  </w:style>
  <w:style w:type="character" w:customStyle="1" w:styleId="WW8Num62z4">
    <w:name w:val="WW8Num62z4"/>
    <w:rsid w:val="00EC2CE7"/>
  </w:style>
  <w:style w:type="character" w:customStyle="1" w:styleId="WW8Num62z5">
    <w:name w:val="WW8Num62z5"/>
    <w:rsid w:val="00EC2CE7"/>
  </w:style>
  <w:style w:type="character" w:customStyle="1" w:styleId="WW8Num62z6">
    <w:name w:val="WW8Num62z6"/>
    <w:rsid w:val="00EC2CE7"/>
  </w:style>
  <w:style w:type="character" w:customStyle="1" w:styleId="WW8Num62z7">
    <w:name w:val="WW8Num62z7"/>
    <w:rsid w:val="00EC2CE7"/>
  </w:style>
  <w:style w:type="character" w:customStyle="1" w:styleId="WW8Num62z8">
    <w:name w:val="WW8Num62z8"/>
    <w:rsid w:val="00EC2CE7"/>
  </w:style>
  <w:style w:type="character" w:customStyle="1" w:styleId="WW8Num63z0">
    <w:name w:val="WW8Num63z0"/>
    <w:rsid w:val="00EC2CE7"/>
    <w:rPr>
      <w:rFonts w:eastAsia="Times New Roman" w:cs="Arial"/>
      <w:b w:val="0"/>
      <w:bCs w:val="0"/>
    </w:rPr>
  </w:style>
  <w:style w:type="character" w:customStyle="1" w:styleId="WW8Num63z1">
    <w:name w:val="WW8Num63z1"/>
    <w:rsid w:val="00EC2CE7"/>
  </w:style>
  <w:style w:type="character" w:customStyle="1" w:styleId="WW8Num63z2">
    <w:name w:val="WW8Num63z2"/>
    <w:rsid w:val="00EC2CE7"/>
  </w:style>
  <w:style w:type="character" w:customStyle="1" w:styleId="WW8Num63z3">
    <w:name w:val="WW8Num63z3"/>
    <w:rsid w:val="00EC2CE7"/>
  </w:style>
  <w:style w:type="character" w:customStyle="1" w:styleId="WW8Num63z4">
    <w:name w:val="WW8Num63z4"/>
    <w:rsid w:val="00EC2CE7"/>
  </w:style>
  <w:style w:type="character" w:customStyle="1" w:styleId="WW8Num63z5">
    <w:name w:val="WW8Num63z5"/>
    <w:rsid w:val="00EC2CE7"/>
  </w:style>
  <w:style w:type="character" w:customStyle="1" w:styleId="WW8Num63z6">
    <w:name w:val="WW8Num63z6"/>
    <w:rsid w:val="00EC2CE7"/>
  </w:style>
  <w:style w:type="character" w:customStyle="1" w:styleId="WW8Num63z7">
    <w:name w:val="WW8Num63z7"/>
    <w:rsid w:val="00EC2CE7"/>
  </w:style>
  <w:style w:type="character" w:customStyle="1" w:styleId="WW8Num63z8">
    <w:name w:val="WW8Num63z8"/>
    <w:rsid w:val="00EC2CE7"/>
  </w:style>
  <w:style w:type="character" w:customStyle="1" w:styleId="WW8Num64z0">
    <w:name w:val="WW8Num64z0"/>
    <w:rsid w:val="00EC2CE7"/>
    <w:rPr>
      <w:rFonts w:eastAsia="SimSun" w:cs="Helvetica"/>
      <w:bCs/>
      <w:color w:val="000000"/>
    </w:rPr>
  </w:style>
  <w:style w:type="character" w:customStyle="1" w:styleId="WW8Num64z1">
    <w:name w:val="WW8Num64z1"/>
    <w:rsid w:val="00EC2CE7"/>
    <w:rPr>
      <w:rFonts w:ascii="Courier New" w:hAnsi="Courier New" w:cs="Courier New"/>
    </w:rPr>
  </w:style>
  <w:style w:type="character" w:customStyle="1" w:styleId="WW8Num64z2">
    <w:name w:val="WW8Num64z2"/>
    <w:rsid w:val="00EC2CE7"/>
  </w:style>
  <w:style w:type="character" w:customStyle="1" w:styleId="WW8Num64z3">
    <w:name w:val="WW8Num64z3"/>
    <w:rsid w:val="00EC2CE7"/>
    <w:rPr>
      <w:rFonts w:ascii="Symbol" w:hAnsi="Symbol" w:cs="Symbol"/>
    </w:rPr>
  </w:style>
  <w:style w:type="character" w:customStyle="1" w:styleId="WW8Num64z4">
    <w:name w:val="WW8Num64z4"/>
    <w:rsid w:val="00EC2CE7"/>
  </w:style>
  <w:style w:type="character" w:customStyle="1" w:styleId="WW8Num64z5">
    <w:name w:val="WW8Num64z5"/>
    <w:rsid w:val="00EC2CE7"/>
    <w:rPr>
      <w:rFonts w:ascii="Wingdings" w:hAnsi="Wingdings" w:cs="Wingdings"/>
    </w:rPr>
  </w:style>
  <w:style w:type="character" w:customStyle="1" w:styleId="WW8Num64z6">
    <w:name w:val="WW8Num64z6"/>
    <w:rsid w:val="00EC2CE7"/>
  </w:style>
  <w:style w:type="character" w:customStyle="1" w:styleId="WW8Num64z7">
    <w:name w:val="WW8Num64z7"/>
    <w:rsid w:val="00EC2CE7"/>
  </w:style>
  <w:style w:type="character" w:customStyle="1" w:styleId="WW8Num64z8">
    <w:name w:val="WW8Num64z8"/>
    <w:rsid w:val="00EC2CE7"/>
  </w:style>
  <w:style w:type="character" w:customStyle="1" w:styleId="WW8Num65z0">
    <w:name w:val="WW8Num65z0"/>
    <w:rsid w:val="00EC2CE7"/>
  </w:style>
  <w:style w:type="character" w:customStyle="1" w:styleId="WW8Num65z1">
    <w:name w:val="WW8Num65z1"/>
    <w:rsid w:val="00EC2CE7"/>
    <w:rPr>
      <w:rFonts w:ascii="Cambria" w:hAnsi="Cambria" w:cs="Cambria"/>
      <w:sz w:val="24"/>
      <w:szCs w:val="24"/>
    </w:rPr>
  </w:style>
  <w:style w:type="character" w:customStyle="1" w:styleId="WW8Num65z2">
    <w:name w:val="WW8Num65z2"/>
    <w:rsid w:val="00EC2CE7"/>
  </w:style>
  <w:style w:type="character" w:customStyle="1" w:styleId="WW8Num65z3">
    <w:name w:val="WW8Num65z3"/>
    <w:rsid w:val="00EC2CE7"/>
  </w:style>
  <w:style w:type="character" w:customStyle="1" w:styleId="WW8Num65z4">
    <w:name w:val="WW8Num65z4"/>
    <w:rsid w:val="00EC2CE7"/>
  </w:style>
  <w:style w:type="character" w:customStyle="1" w:styleId="WW8Num65z5">
    <w:name w:val="WW8Num65z5"/>
    <w:rsid w:val="00EC2CE7"/>
  </w:style>
  <w:style w:type="character" w:customStyle="1" w:styleId="WW8Num65z6">
    <w:name w:val="WW8Num65z6"/>
    <w:rsid w:val="00EC2CE7"/>
  </w:style>
  <w:style w:type="character" w:customStyle="1" w:styleId="WW8Num65z7">
    <w:name w:val="WW8Num65z7"/>
    <w:rsid w:val="00EC2CE7"/>
  </w:style>
  <w:style w:type="character" w:customStyle="1" w:styleId="WW8Num65z8">
    <w:name w:val="WW8Num65z8"/>
    <w:rsid w:val="00EC2CE7"/>
  </w:style>
  <w:style w:type="character" w:customStyle="1" w:styleId="WW8Num66z0">
    <w:name w:val="WW8Num66z0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66z1">
    <w:name w:val="WW8Num66z1"/>
    <w:rsid w:val="00EC2CE7"/>
  </w:style>
  <w:style w:type="character" w:customStyle="1" w:styleId="WW8Num66z2">
    <w:name w:val="WW8Num66z2"/>
    <w:rsid w:val="00EC2CE7"/>
  </w:style>
  <w:style w:type="character" w:customStyle="1" w:styleId="WW8Num66z3">
    <w:name w:val="WW8Num66z3"/>
    <w:rsid w:val="00EC2CE7"/>
  </w:style>
  <w:style w:type="character" w:customStyle="1" w:styleId="WW8Num66z4">
    <w:name w:val="WW8Num66z4"/>
    <w:rsid w:val="00EC2CE7"/>
  </w:style>
  <w:style w:type="character" w:customStyle="1" w:styleId="WW8Num66z5">
    <w:name w:val="WW8Num66z5"/>
    <w:rsid w:val="00EC2CE7"/>
  </w:style>
  <w:style w:type="character" w:customStyle="1" w:styleId="WW8Num66z6">
    <w:name w:val="WW8Num66z6"/>
    <w:rsid w:val="00EC2CE7"/>
  </w:style>
  <w:style w:type="character" w:customStyle="1" w:styleId="WW8Num66z7">
    <w:name w:val="WW8Num66z7"/>
    <w:rsid w:val="00EC2CE7"/>
  </w:style>
  <w:style w:type="character" w:customStyle="1" w:styleId="WW8Num66z8">
    <w:name w:val="WW8Num66z8"/>
    <w:rsid w:val="00EC2CE7"/>
  </w:style>
  <w:style w:type="character" w:customStyle="1" w:styleId="WW8Num67z0">
    <w:name w:val="WW8Num67z0"/>
    <w:rsid w:val="00EC2CE7"/>
    <w:rPr>
      <w:rFonts w:ascii="Symbol" w:hAnsi="Symbol" w:cs="OpenSymbol"/>
    </w:rPr>
  </w:style>
  <w:style w:type="character" w:customStyle="1" w:styleId="WW8Num67z1">
    <w:name w:val="WW8Num67z1"/>
    <w:rsid w:val="00EC2CE7"/>
    <w:rPr>
      <w:rFonts w:ascii="OpenSymbol" w:hAnsi="OpenSymbol" w:cs="OpenSymbol"/>
    </w:rPr>
  </w:style>
  <w:style w:type="character" w:customStyle="1" w:styleId="WW8Num67z2">
    <w:name w:val="WW8Num67z2"/>
    <w:rsid w:val="00EC2CE7"/>
  </w:style>
  <w:style w:type="character" w:customStyle="1" w:styleId="WW8Num67z3">
    <w:name w:val="WW8Num67z3"/>
    <w:rsid w:val="00EC2CE7"/>
  </w:style>
  <w:style w:type="character" w:customStyle="1" w:styleId="WW8Num67z4">
    <w:name w:val="WW8Num67z4"/>
    <w:rsid w:val="00EC2CE7"/>
  </w:style>
  <w:style w:type="character" w:customStyle="1" w:styleId="WW8Num67z5">
    <w:name w:val="WW8Num67z5"/>
    <w:rsid w:val="00EC2CE7"/>
  </w:style>
  <w:style w:type="character" w:customStyle="1" w:styleId="WW8Num67z6">
    <w:name w:val="WW8Num67z6"/>
    <w:rsid w:val="00EC2CE7"/>
  </w:style>
  <w:style w:type="character" w:customStyle="1" w:styleId="WW8Num67z7">
    <w:name w:val="WW8Num67z7"/>
    <w:rsid w:val="00EC2CE7"/>
  </w:style>
  <w:style w:type="character" w:customStyle="1" w:styleId="WW8Num67z8">
    <w:name w:val="WW8Num67z8"/>
    <w:rsid w:val="00EC2CE7"/>
  </w:style>
  <w:style w:type="character" w:customStyle="1" w:styleId="WW8Num68z0">
    <w:name w:val="WW8Num68z0"/>
    <w:rsid w:val="00EC2CE7"/>
    <w:rPr>
      <w:rFonts w:ascii="Symbol" w:hAnsi="Symbol" w:cs="OpenSymbol"/>
    </w:rPr>
  </w:style>
  <w:style w:type="character" w:customStyle="1" w:styleId="WW8Num68z1">
    <w:name w:val="WW8Num68z1"/>
    <w:rsid w:val="00EC2CE7"/>
    <w:rPr>
      <w:rFonts w:ascii="OpenSymbol" w:hAnsi="OpenSymbol" w:cs="OpenSymbol"/>
    </w:rPr>
  </w:style>
  <w:style w:type="character" w:customStyle="1" w:styleId="WW8Num68z3">
    <w:name w:val="WW8Num68z3"/>
    <w:rsid w:val="00EC2CE7"/>
    <w:rPr>
      <w:rFonts w:ascii="Symbol" w:hAnsi="Symbol" w:cs="OpenSymbol"/>
    </w:rPr>
  </w:style>
  <w:style w:type="character" w:customStyle="1" w:styleId="WW8Num69z0">
    <w:name w:val="WW8Num69z0"/>
    <w:rsid w:val="00EC2CE7"/>
    <w:rPr>
      <w:rFonts w:ascii="Symbol" w:hAnsi="Symbol" w:cs="OpenSymbol"/>
      <w:lang w:val="en-US"/>
    </w:rPr>
  </w:style>
  <w:style w:type="character" w:customStyle="1" w:styleId="WW8Num69z1">
    <w:name w:val="WW8Num69z1"/>
    <w:rsid w:val="00EC2CE7"/>
    <w:rPr>
      <w:rFonts w:ascii="OpenSymbol" w:hAnsi="OpenSymbol" w:cs="OpenSymbol"/>
    </w:rPr>
  </w:style>
  <w:style w:type="character" w:customStyle="1" w:styleId="WW8Num70z0">
    <w:name w:val="WW8Num70z0"/>
    <w:rsid w:val="00EC2CE7"/>
  </w:style>
  <w:style w:type="character" w:customStyle="1" w:styleId="WW8Num70z1">
    <w:name w:val="WW8Num70z1"/>
    <w:rsid w:val="00EC2CE7"/>
  </w:style>
  <w:style w:type="character" w:customStyle="1" w:styleId="WW8Num70z2">
    <w:name w:val="WW8Num70z2"/>
    <w:rsid w:val="00EC2CE7"/>
  </w:style>
  <w:style w:type="character" w:customStyle="1" w:styleId="WW8Num70z3">
    <w:name w:val="WW8Num70z3"/>
    <w:rsid w:val="00EC2CE7"/>
  </w:style>
  <w:style w:type="character" w:customStyle="1" w:styleId="WW8Num70z4">
    <w:name w:val="WW8Num70z4"/>
    <w:rsid w:val="00EC2CE7"/>
  </w:style>
  <w:style w:type="character" w:customStyle="1" w:styleId="WW8Num70z5">
    <w:name w:val="WW8Num70z5"/>
    <w:rsid w:val="00EC2CE7"/>
  </w:style>
  <w:style w:type="character" w:customStyle="1" w:styleId="WW8Num70z6">
    <w:name w:val="WW8Num70z6"/>
    <w:rsid w:val="00EC2CE7"/>
  </w:style>
  <w:style w:type="character" w:customStyle="1" w:styleId="WW8Num70z7">
    <w:name w:val="WW8Num70z7"/>
    <w:rsid w:val="00EC2CE7"/>
  </w:style>
  <w:style w:type="character" w:customStyle="1" w:styleId="WW8Num70z8">
    <w:name w:val="WW8Num70z8"/>
    <w:rsid w:val="00EC2CE7"/>
  </w:style>
  <w:style w:type="character" w:customStyle="1" w:styleId="WW8Num3z3">
    <w:name w:val="WW8Num3z3"/>
    <w:rsid w:val="00EC2CE7"/>
    <w:rPr>
      <w:rFonts w:cs="Times New Roman"/>
      <w:b w:val="0"/>
    </w:rPr>
  </w:style>
  <w:style w:type="character" w:customStyle="1" w:styleId="WW8Num41z2">
    <w:name w:val="WW8Num41z2"/>
    <w:rsid w:val="00EC2CE7"/>
    <w:rPr>
      <w:rFonts w:cs="Cambria"/>
    </w:rPr>
  </w:style>
  <w:style w:type="character" w:customStyle="1" w:styleId="WW8Num2z1">
    <w:name w:val="WW8Num2z1"/>
    <w:rsid w:val="00EC2CE7"/>
    <w:rPr>
      <w:rFonts w:cs="Arial"/>
      <w:b/>
      <w:i w:val="0"/>
      <w:color w:val="00000A"/>
      <w:sz w:val="24"/>
      <w:szCs w:val="24"/>
    </w:rPr>
  </w:style>
  <w:style w:type="character" w:customStyle="1" w:styleId="WW8Num25z4">
    <w:name w:val="WW8Num25z4"/>
    <w:rsid w:val="00EC2CE7"/>
  </w:style>
  <w:style w:type="character" w:customStyle="1" w:styleId="WW8Num25z6">
    <w:name w:val="WW8Num25z6"/>
    <w:rsid w:val="00EC2CE7"/>
  </w:style>
  <w:style w:type="character" w:customStyle="1" w:styleId="WW8Num25z7">
    <w:name w:val="WW8Num25z7"/>
    <w:rsid w:val="00EC2CE7"/>
  </w:style>
  <w:style w:type="character" w:customStyle="1" w:styleId="WW8Num25z8">
    <w:name w:val="WW8Num25z8"/>
    <w:rsid w:val="00EC2CE7"/>
  </w:style>
  <w:style w:type="character" w:customStyle="1" w:styleId="WW8Num26z2">
    <w:name w:val="WW8Num26z2"/>
    <w:rsid w:val="00EC2CE7"/>
    <w:rPr>
      <w:rFonts w:ascii="Wingdings" w:hAnsi="Wingdings" w:cs="Wingdings"/>
    </w:rPr>
  </w:style>
  <w:style w:type="character" w:customStyle="1" w:styleId="WW8Num29z2">
    <w:name w:val="WW8Num29z2"/>
    <w:rsid w:val="00EC2CE7"/>
  </w:style>
  <w:style w:type="character" w:customStyle="1" w:styleId="WW8Num29z3">
    <w:name w:val="WW8Num29z3"/>
    <w:rsid w:val="00EC2CE7"/>
    <w:rPr>
      <w:rFonts w:ascii="Symbol" w:hAnsi="Symbol" w:cs="Symbol"/>
    </w:rPr>
  </w:style>
  <w:style w:type="character" w:customStyle="1" w:styleId="WW8Num29z5">
    <w:name w:val="WW8Num29z5"/>
    <w:rsid w:val="00EC2CE7"/>
    <w:rPr>
      <w:rFonts w:ascii="Wingdings" w:hAnsi="Wingdings" w:cs="Wingdings"/>
    </w:rPr>
  </w:style>
  <w:style w:type="character" w:customStyle="1" w:styleId="WW8Num38z3">
    <w:name w:val="WW8Num38z3"/>
    <w:rsid w:val="00EC2CE7"/>
  </w:style>
  <w:style w:type="character" w:customStyle="1" w:styleId="WW8Num38z4">
    <w:name w:val="WW8Num38z4"/>
    <w:rsid w:val="00EC2CE7"/>
  </w:style>
  <w:style w:type="character" w:customStyle="1" w:styleId="WW8Num38z5">
    <w:name w:val="WW8Num38z5"/>
    <w:rsid w:val="00EC2CE7"/>
  </w:style>
  <w:style w:type="character" w:customStyle="1" w:styleId="WW8Num38z6">
    <w:name w:val="WW8Num38z6"/>
    <w:rsid w:val="00EC2CE7"/>
  </w:style>
  <w:style w:type="character" w:customStyle="1" w:styleId="WW8Num38z7">
    <w:name w:val="WW8Num38z7"/>
    <w:rsid w:val="00EC2CE7"/>
  </w:style>
  <w:style w:type="character" w:customStyle="1" w:styleId="WW8Num38z8">
    <w:name w:val="WW8Num38z8"/>
    <w:rsid w:val="00EC2CE7"/>
  </w:style>
  <w:style w:type="character" w:customStyle="1" w:styleId="WW8Num50z2">
    <w:name w:val="WW8Num50z2"/>
    <w:rsid w:val="00EC2CE7"/>
  </w:style>
  <w:style w:type="character" w:customStyle="1" w:styleId="WW8Num50z3">
    <w:name w:val="WW8Num50z3"/>
    <w:rsid w:val="00EC2CE7"/>
  </w:style>
  <w:style w:type="character" w:customStyle="1" w:styleId="WW8Num50z4">
    <w:name w:val="WW8Num50z4"/>
    <w:rsid w:val="00EC2CE7"/>
  </w:style>
  <w:style w:type="character" w:customStyle="1" w:styleId="WW8Num50z5">
    <w:name w:val="WW8Num50z5"/>
    <w:rsid w:val="00EC2CE7"/>
  </w:style>
  <w:style w:type="character" w:customStyle="1" w:styleId="WW8Num50z6">
    <w:name w:val="WW8Num50z6"/>
    <w:rsid w:val="00EC2CE7"/>
  </w:style>
  <w:style w:type="character" w:customStyle="1" w:styleId="WW8Num50z7">
    <w:name w:val="WW8Num50z7"/>
    <w:rsid w:val="00EC2CE7"/>
  </w:style>
  <w:style w:type="character" w:customStyle="1" w:styleId="WW8Num50z8">
    <w:name w:val="WW8Num50z8"/>
    <w:rsid w:val="00EC2CE7"/>
  </w:style>
  <w:style w:type="character" w:customStyle="1" w:styleId="WW8Num51z2">
    <w:name w:val="WW8Num51z2"/>
    <w:rsid w:val="00EC2CE7"/>
  </w:style>
  <w:style w:type="character" w:customStyle="1" w:styleId="WW8Num51z3">
    <w:name w:val="WW8Num51z3"/>
    <w:rsid w:val="00EC2CE7"/>
  </w:style>
  <w:style w:type="character" w:customStyle="1" w:styleId="WW8Num51z4">
    <w:name w:val="WW8Num51z4"/>
    <w:rsid w:val="00EC2CE7"/>
  </w:style>
  <w:style w:type="character" w:customStyle="1" w:styleId="WW8Num51z5">
    <w:name w:val="WW8Num51z5"/>
    <w:rsid w:val="00EC2CE7"/>
  </w:style>
  <w:style w:type="character" w:customStyle="1" w:styleId="WW8Num51z6">
    <w:name w:val="WW8Num51z6"/>
    <w:rsid w:val="00EC2CE7"/>
  </w:style>
  <w:style w:type="character" w:customStyle="1" w:styleId="WW8Num51z7">
    <w:name w:val="WW8Num51z7"/>
    <w:rsid w:val="00EC2CE7"/>
  </w:style>
  <w:style w:type="character" w:customStyle="1" w:styleId="WW8Num51z8">
    <w:name w:val="WW8Num51z8"/>
    <w:rsid w:val="00EC2CE7"/>
  </w:style>
  <w:style w:type="character" w:customStyle="1" w:styleId="WW8Num53z4">
    <w:name w:val="WW8Num53z4"/>
    <w:rsid w:val="00EC2CE7"/>
  </w:style>
  <w:style w:type="character" w:customStyle="1" w:styleId="WW8Num53z5">
    <w:name w:val="WW8Num53z5"/>
    <w:rsid w:val="00EC2CE7"/>
  </w:style>
  <w:style w:type="character" w:customStyle="1" w:styleId="WW8Num53z6">
    <w:name w:val="WW8Num53z6"/>
    <w:rsid w:val="00EC2CE7"/>
  </w:style>
  <w:style w:type="character" w:customStyle="1" w:styleId="WW8Num53z7">
    <w:name w:val="WW8Num53z7"/>
    <w:rsid w:val="00EC2CE7"/>
  </w:style>
  <w:style w:type="character" w:customStyle="1" w:styleId="WW8Num53z8">
    <w:name w:val="WW8Num53z8"/>
    <w:rsid w:val="00EC2CE7"/>
  </w:style>
  <w:style w:type="character" w:customStyle="1" w:styleId="WW8Num54z3">
    <w:name w:val="WW8Num54z3"/>
    <w:rsid w:val="00EC2CE7"/>
  </w:style>
  <w:style w:type="character" w:customStyle="1" w:styleId="WW8Num54z4">
    <w:name w:val="WW8Num54z4"/>
    <w:rsid w:val="00EC2CE7"/>
  </w:style>
  <w:style w:type="character" w:customStyle="1" w:styleId="WW8Num54z5">
    <w:name w:val="WW8Num54z5"/>
    <w:rsid w:val="00EC2CE7"/>
  </w:style>
  <w:style w:type="character" w:customStyle="1" w:styleId="WW8Num54z6">
    <w:name w:val="WW8Num54z6"/>
    <w:rsid w:val="00EC2CE7"/>
  </w:style>
  <w:style w:type="character" w:customStyle="1" w:styleId="WW8Num54z7">
    <w:name w:val="WW8Num54z7"/>
    <w:rsid w:val="00EC2CE7"/>
  </w:style>
  <w:style w:type="character" w:customStyle="1" w:styleId="WW8Num54z8">
    <w:name w:val="WW8Num54z8"/>
    <w:rsid w:val="00EC2CE7"/>
  </w:style>
  <w:style w:type="character" w:customStyle="1" w:styleId="WW8Num60z2">
    <w:name w:val="WW8Num60z2"/>
    <w:rsid w:val="00EC2CE7"/>
    <w:rPr>
      <w:rFonts w:ascii="Wingdings" w:hAnsi="Wingdings" w:cs="Wingdings"/>
    </w:rPr>
  </w:style>
  <w:style w:type="character" w:customStyle="1" w:styleId="WW8Num60z3">
    <w:name w:val="WW8Num60z3"/>
    <w:rsid w:val="00EC2CE7"/>
    <w:rPr>
      <w:rFonts w:ascii="Symbol" w:hAnsi="Symbol" w:cs="Symbol"/>
    </w:rPr>
  </w:style>
  <w:style w:type="character" w:customStyle="1" w:styleId="WW8Num61z2">
    <w:name w:val="WW8Num61z2"/>
    <w:rsid w:val="00EC2CE7"/>
    <w:rPr>
      <w:rFonts w:cs="Times New Roman"/>
      <w:b w:val="0"/>
    </w:rPr>
  </w:style>
  <w:style w:type="character" w:customStyle="1" w:styleId="Domylnaczcionkaakapitu1">
    <w:name w:val="Domyślna czcionka akapitu1"/>
    <w:rsid w:val="00EC2CE7"/>
  </w:style>
  <w:style w:type="character" w:customStyle="1" w:styleId="FontStyle33">
    <w:name w:val="Font Style33"/>
    <w:rsid w:val="00EC2CE7"/>
    <w:rPr>
      <w:rFonts w:ascii="Times New Roman" w:hAnsi="Times New Roman" w:cs="Times New Roman"/>
      <w:sz w:val="22"/>
    </w:rPr>
  </w:style>
  <w:style w:type="character" w:customStyle="1" w:styleId="UyteHipercze1">
    <w:name w:val="UżyteHiperłącze1"/>
    <w:rsid w:val="00EC2CE7"/>
    <w:rPr>
      <w:rFonts w:cs="Times New Roman"/>
      <w:color w:val="954F72"/>
      <w:u w:val="single"/>
    </w:rPr>
  </w:style>
  <w:style w:type="character" w:customStyle="1" w:styleId="Listanumerowana3Znak">
    <w:name w:val="Lista numerowana 3 Znak"/>
    <w:rsid w:val="00EC2CE7"/>
    <w:rPr>
      <w:rFonts w:ascii="Times" w:eastAsia="Times New Roman" w:hAnsi="Times" w:cs="Times"/>
    </w:rPr>
  </w:style>
  <w:style w:type="character" w:customStyle="1" w:styleId="Odwoaniedokomentarza1">
    <w:name w:val="Odwołanie do komentarza1"/>
    <w:rsid w:val="00EC2CE7"/>
    <w:rPr>
      <w:rFonts w:cs="Times New Roman"/>
      <w:sz w:val="16"/>
    </w:rPr>
  </w:style>
  <w:style w:type="character" w:customStyle="1" w:styleId="alb">
    <w:name w:val="a_lb"/>
    <w:qFormat/>
    <w:rsid w:val="00EC2CE7"/>
    <w:rPr>
      <w:rFonts w:cs="Times New Roman"/>
    </w:rPr>
  </w:style>
  <w:style w:type="character" w:customStyle="1" w:styleId="Odwoanieprzypisudolnego1">
    <w:name w:val="Odwołanie przypisu dolnego1"/>
    <w:rsid w:val="00EC2CE7"/>
    <w:rPr>
      <w:rFonts w:cs="Times New Roman"/>
      <w:vertAlign w:val="superscript"/>
    </w:rPr>
  </w:style>
  <w:style w:type="character" w:customStyle="1" w:styleId="ZwykytekstZnak">
    <w:name w:val="Zwykły tekst Znak"/>
    <w:link w:val="Zwykytekst"/>
    <w:rsid w:val="00EC2CE7"/>
    <w:rPr>
      <w:rFonts w:ascii="Courier New" w:eastAsia="MS Mincho" w:hAnsi="Courier New" w:cs="Times New Roman"/>
      <w:sz w:val="20"/>
    </w:rPr>
  </w:style>
  <w:style w:type="character" w:customStyle="1" w:styleId="TeksttreciPogrubienie6">
    <w:name w:val="Tekst treści + Pogrubienie6"/>
    <w:rsid w:val="00EC2CE7"/>
    <w:rPr>
      <w:b/>
      <w:spacing w:val="0"/>
      <w:sz w:val="19"/>
    </w:rPr>
  </w:style>
  <w:style w:type="character" w:customStyle="1" w:styleId="h2">
    <w:name w:val="h2"/>
    <w:rsid w:val="00EC2CE7"/>
    <w:rPr>
      <w:rFonts w:cs="Times New Roman"/>
    </w:rPr>
  </w:style>
  <w:style w:type="character" w:customStyle="1" w:styleId="TekstprzypisukocowegoZnak">
    <w:name w:val="Tekst przypisu końcowego Znak"/>
    <w:rsid w:val="00EC2CE7"/>
    <w:rPr>
      <w:rFonts w:ascii="Times New Roman" w:hAnsi="Times New Roman" w:cs="Times New Roman"/>
      <w:sz w:val="20"/>
    </w:rPr>
  </w:style>
  <w:style w:type="character" w:customStyle="1" w:styleId="Odwoanieprzypisukocowego1">
    <w:name w:val="Odwołanie przypisu końcowego1"/>
    <w:rsid w:val="00EC2CE7"/>
    <w:rPr>
      <w:rFonts w:cs="Times New Roman"/>
      <w:vertAlign w:val="superscript"/>
    </w:rPr>
  </w:style>
  <w:style w:type="character" w:customStyle="1" w:styleId="Tekstpodstawowy2Znak">
    <w:name w:val="Tekst podstawowy 2 Znak"/>
    <w:rsid w:val="00EC2CE7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rsid w:val="00EC2CE7"/>
    <w:rPr>
      <w:rFonts w:cs="Times New Roman"/>
    </w:rPr>
  </w:style>
  <w:style w:type="character" w:customStyle="1" w:styleId="m5968006951817061090font">
    <w:name w:val="m5968006951817061090font"/>
    <w:rsid w:val="00EC2CE7"/>
    <w:rPr>
      <w:rFonts w:cs="Times New Roman"/>
    </w:rPr>
  </w:style>
  <w:style w:type="character" w:customStyle="1" w:styleId="PodtytuZnak">
    <w:name w:val="Podtytuł Znak"/>
    <w:rsid w:val="00EC2CE7"/>
    <w:rPr>
      <w:rFonts w:ascii="Cambria" w:eastAsia="Times New Roman" w:hAnsi="Cambria" w:cs="Times New Roman"/>
      <w:sz w:val="24"/>
      <w:szCs w:val="24"/>
    </w:rPr>
  </w:style>
  <w:style w:type="character" w:customStyle="1" w:styleId="BezodstpwZnak">
    <w:name w:val="Bez odstępów Znak"/>
    <w:uiPriority w:val="99"/>
    <w:rsid w:val="00EC2CE7"/>
    <w:rPr>
      <w:rFonts w:eastAsia="Times New Roman"/>
      <w:sz w:val="22"/>
      <w:szCs w:val="22"/>
    </w:rPr>
  </w:style>
  <w:style w:type="character" w:customStyle="1" w:styleId="apple-converted-space">
    <w:name w:val="apple-converted-space"/>
    <w:basedOn w:val="Domylnaczcionkaakapitu1"/>
    <w:rsid w:val="00EC2CE7"/>
  </w:style>
  <w:style w:type="character" w:customStyle="1" w:styleId="apple-tab-span">
    <w:name w:val="apple-tab-span"/>
    <w:basedOn w:val="Domylnaczcionkaakapitu1"/>
    <w:rsid w:val="00EC2CE7"/>
  </w:style>
  <w:style w:type="character" w:customStyle="1" w:styleId="s1">
    <w:name w:val="s1"/>
    <w:rsid w:val="00EC2CE7"/>
    <w:rPr>
      <w:u w:val="single"/>
    </w:rPr>
  </w:style>
  <w:style w:type="character" w:customStyle="1" w:styleId="Nierozpoznanawzmianka20">
    <w:name w:val="Nierozpoznana wzmianka2"/>
    <w:rsid w:val="00EC2CE7"/>
    <w:rPr>
      <w:color w:val="605E5C"/>
    </w:rPr>
  </w:style>
  <w:style w:type="character" w:styleId="Uwydatnienie">
    <w:name w:val="Emphasis"/>
    <w:qFormat/>
    <w:rsid w:val="00EC2CE7"/>
    <w:rPr>
      <w:i/>
      <w:iCs/>
    </w:rPr>
  </w:style>
  <w:style w:type="character" w:customStyle="1" w:styleId="Nierozpoznanawzmianka3">
    <w:name w:val="Nierozpoznana wzmianka3"/>
    <w:rsid w:val="00EC2CE7"/>
    <w:rPr>
      <w:color w:val="605E5C"/>
    </w:rPr>
  </w:style>
  <w:style w:type="character" w:customStyle="1" w:styleId="ListParagraphChar">
    <w:name w:val="List Paragraph Char"/>
    <w:rsid w:val="00EC2CE7"/>
  </w:style>
  <w:style w:type="character" w:customStyle="1" w:styleId="Domylnaczcionkaakapitu2">
    <w:name w:val="Domyślna czcionka akapitu2"/>
    <w:rsid w:val="00EC2CE7"/>
  </w:style>
  <w:style w:type="character" w:customStyle="1" w:styleId="fn-ref">
    <w:name w:val="fn-ref"/>
    <w:basedOn w:val="Domylnaczcionkaakapitu1"/>
    <w:rsid w:val="00EC2CE7"/>
  </w:style>
  <w:style w:type="character" w:customStyle="1" w:styleId="alb-s">
    <w:name w:val="a_lb-s"/>
    <w:basedOn w:val="Domylnaczcionkaakapitu1"/>
    <w:rsid w:val="00EC2CE7"/>
  </w:style>
  <w:style w:type="character" w:customStyle="1" w:styleId="Nierozpoznanawzmianka4">
    <w:name w:val="Nierozpoznana wzmianka4"/>
    <w:rsid w:val="00EC2CE7"/>
    <w:rPr>
      <w:color w:val="605E5C"/>
    </w:rPr>
  </w:style>
  <w:style w:type="character" w:customStyle="1" w:styleId="Znakiprzypiswdolnych">
    <w:name w:val="Znaki przypisów dolnych"/>
    <w:qFormat/>
    <w:rsid w:val="00EC2CE7"/>
    <w:rPr>
      <w:vertAlign w:val="superscript"/>
    </w:rPr>
  </w:style>
  <w:style w:type="character" w:customStyle="1" w:styleId="WW-Znakiprzypiswdolnych">
    <w:name w:val="WW-Znaki przypisów dolnych"/>
    <w:rsid w:val="00EC2CE7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EC2CE7"/>
    <w:rPr>
      <w:rFonts w:ascii="Courier New" w:eastAsia="Times New Roman" w:hAnsi="Courier New" w:cs="Courier New"/>
    </w:rPr>
  </w:style>
  <w:style w:type="character" w:customStyle="1" w:styleId="Nierozpoznanawzmianka5">
    <w:name w:val="Nierozpoznana wzmianka5"/>
    <w:rsid w:val="00EC2CE7"/>
    <w:rPr>
      <w:color w:val="605E5C"/>
    </w:rPr>
  </w:style>
  <w:style w:type="character" w:customStyle="1" w:styleId="Nierozpoznanawzmianka6">
    <w:name w:val="Nierozpoznana wzmianka6"/>
    <w:rsid w:val="00EC2CE7"/>
    <w:rPr>
      <w:color w:val="605E5C"/>
    </w:rPr>
  </w:style>
  <w:style w:type="character" w:customStyle="1" w:styleId="ListLabel1">
    <w:name w:val="ListLabel 1"/>
    <w:rsid w:val="00EC2CE7"/>
    <w:rPr>
      <w:rFonts w:cs="Times New Roman"/>
      <w:b/>
    </w:rPr>
  </w:style>
  <w:style w:type="character" w:customStyle="1" w:styleId="ListLabel2">
    <w:name w:val="ListLabel 2"/>
    <w:rsid w:val="00EC2CE7"/>
    <w:rPr>
      <w:rFonts w:cs="Arial"/>
      <w:b/>
      <w:i w:val="0"/>
      <w:color w:val="00000A"/>
      <w:sz w:val="24"/>
      <w:szCs w:val="24"/>
    </w:rPr>
  </w:style>
  <w:style w:type="character" w:customStyle="1" w:styleId="ListLabel3">
    <w:name w:val="ListLabel 3"/>
    <w:rsid w:val="00EC2CE7"/>
    <w:rPr>
      <w:rFonts w:cs="Arial"/>
      <w:b w:val="0"/>
      <w:bCs/>
      <w:sz w:val="24"/>
      <w:szCs w:val="24"/>
    </w:rPr>
  </w:style>
  <w:style w:type="character" w:customStyle="1" w:styleId="ListLabel4">
    <w:name w:val="ListLabel 4"/>
    <w:rsid w:val="00EC2CE7"/>
    <w:rPr>
      <w:rFonts w:cs="Times New Roman"/>
      <w:b w:val="0"/>
    </w:rPr>
  </w:style>
  <w:style w:type="character" w:customStyle="1" w:styleId="ListLabel5">
    <w:name w:val="ListLabel 5"/>
    <w:rsid w:val="00EC2CE7"/>
    <w:rPr>
      <w:rFonts w:cs="Times New Roman"/>
      <w:b/>
      <w:color w:val="00000A"/>
    </w:rPr>
  </w:style>
  <w:style w:type="character" w:customStyle="1" w:styleId="ListLabel6">
    <w:name w:val="ListLabel 6"/>
    <w:rsid w:val="00EC2CE7"/>
    <w:rPr>
      <w:rFonts w:cs="Times New Roman"/>
    </w:rPr>
  </w:style>
  <w:style w:type="character" w:customStyle="1" w:styleId="ListLabel7">
    <w:name w:val="ListLabel 7"/>
    <w:rsid w:val="00EC2CE7"/>
    <w:rPr>
      <w:b w:val="0"/>
      <w:i w:val="0"/>
      <w:color w:val="000000"/>
    </w:rPr>
  </w:style>
  <w:style w:type="character" w:customStyle="1" w:styleId="ListLabel8">
    <w:name w:val="ListLabel 8"/>
    <w:rsid w:val="00EC2CE7"/>
    <w:rPr>
      <w:rFonts w:cs="Times New Roman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0"/>
      <w:vertAlign w:val="baseline"/>
    </w:rPr>
  </w:style>
  <w:style w:type="character" w:customStyle="1" w:styleId="ListLabel9">
    <w:name w:val="ListLabel 9"/>
    <w:rsid w:val="00EC2CE7"/>
    <w:rPr>
      <w:rFonts w:eastAsia="Times New Roman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0"/>
      <w:vertAlign w:val="baseline"/>
    </w:rPr>
  </w:style>
  <w:style w:type="character" w:customStyle="1" w:styleId="ListLabel10">
    <w:name w:val="ListLabel 10"/>
    <w:rsid w:val="00EC2CE7"/>
    <w:rPr>
      <w:rFonts w:cs="Times New Roman"/>
      <w:b/>
      <w:i w:val="0"/>
    </w:rPr>
  </w:style>
  <w:style w:type="character" w:customStyle="1" w:styleId="ListLabel11">
    <w:name w:val="ListLabel 11"/>
    <w:rsid w:val="00EC2CE7"/>
    <w:rPr>
      <w:rFonts w:cs="Times New Roman"/>
      <w:b/>
      <w:sz w:val="24"/>
      <w:szCs w:val="24"/>
    </w:rPr>
  </w:style>
  <w:style w:type="character" w:customStyle="1" w:styleId="ListLabel12">
    <w:name w:val="ListLabel 12"/>
    <w:rsid w:val="00EC2CE7"/>
    <w:rPr>
      <w:b/>
    </w:rPr>
  </w:style>
  <w:style w:type="character" w:customStyle="1" w:styleId="ListLabel13">
    <w:name w:val="ListLabel 13"/>
    <w:rsid w:val="00EC2CE7"/>
    <w:rPr>
      <w:b/>
      <w:sz w:val="24"/>
      <w:szCs w:val="24"/>
    </w:rPr>
  </w:style>
  <w:style w:type="character" w:customStyle="1" w:styleId="ListLabel14">
    <w:name w:val="ListLabel 14"/>
    <w:rsid w:val="00EC2CE7"/>
    <w:rPr>
      <w:rFonts w:cs="Times New Roman"/>
      <w:color w:val="00000A"/>
    </w:rPr>
  </w:style>
  <w:style w:type="character" w:customStyle="1" w:styleId="ListLabel15">
    <w:name w:val="ListLabel 15"/>
    <w:rsid w:val="00EC2CE7"/>
    <w:rPr>
      <w:rFonts w:cs="Courier New"/>
    </w:rPr>
  </w:style>
  <w:style w:type="character" w:customStyle="1" w:styleId="ListLabel16">
    <w:name w:val="ListLabel 16"/>
    <w:rsid w:val="00EC2CE7"/>
    <w:rPr>
      <w:b w:val="0"/>
      <w:i w:val="0"/>
      <w:color w:val="00000A"/>
    </w:rPr>
  </w:style>
  <w:style w:type="character" w:customStyle="1" w:styleId="ListLabel17">
    <w:name w:val="ListLabel 17"/>
    <w:rsid w:val="00EC2CE7"/>
    <w:rPr>
      <w:rFonts w:eastAsia="Times New Roman" w:cs="Arial"/>
    </w:rPr>
  </w:style>
  <w:style w:type="character" w:customStyle="1" w:styleId="ListLabel18">
    <w:name w:val="ListLabel 18"/>
    <w:rsid w:val="00EC2CE7"/>
    <w:rPr>
      <w:b/>
      <w:color w:val="000000"/>
    </w:rPr>
  </w:style>
  <w:style w:type="character" w:customStyle="1" w:styleId="ListLabel19">
    <w:name w:val="ListLabel 19"/>
    <w:rsid w:val="00EC2CE7"/>
    <w:rPr>
      <w:rFonts w:cs="Times New Roman"/>
      <w:b/>
      <w:i w:val="0"/>
      <w:sz w:val="24"/>
      <w:szCs w:val="24"/>
    </w:rPr>
  </w:style>
  <w:style w:type="character" w:customStyle="1" w:styleId="ListLabel20">
    <w:name w:val="ListLabel 20"/>
    <w:rsid w:val="00EC2CE7"/>
    <w:rPr>
      <w:b/>
      <w:i w:val="0"/>
    </w:rPr>
  </w:style>
  <w:style w:type="character" w:customStyle="1" w:styleId="ListLabel21">
    <w:name w:val="ListLabel 21"/>
    <w:rsid w:val="00EC2CE7"/>
    <w:rPr>
      <w:rFonts w:eastAsia="SimSun" w:cs="Helvetica"/>
    </w:rPr>
  </w:style>
  <w:style w:type="character" w:customStyle="1" w:styleId="ListLabel22">
    <w:name w:val="ListLabel 22"/>
    <w:rsid w:val="00EC2CE7"/>
    <w:rPr>
      <w:rFonts w:eastAsia="Cambria" w:cs="Cambria"/>
      <w:color w:val="00000A"/>
    </w:rPr>
  </w:style>
  <w:style w:type="character" w:customStyle="1" w:styleId="ListLabel23">
    <w:name w:val="ListLabel 23"/>
    <w:rsid w:val="00EC2CE7"/>
    <w:rPr>
      <w:rFonts w:eastAsia="Cambria" w:cs="Cambria"/>
      <w:b/>
      <w:color w:val="00000A"/>
    </w:rPr>
  </w:style>
  <w:style w:type="character" w:customStyle="1" w:styleId="ListLabel24">
    <w:name w:val="ListLabel 24"/>
    <w:rsid w:val="00EC2CE7"/>
    <w:rPr>
      <w:b w:val="0"/>
    </w:rPr>
  </w:style>
  <w:style w:type="character" w:customStyle="1" w:styleId="ListLabel25">
    <w:name w:val="ListLabel 25"/>
    <w:rsid w:val="00EC2CE7"/>
    <w:rPr>
      <w:b/>
      <w:bCs/>
    </w:rPr>
  </w:style>
  <w:style w:type="character" w:customStyle="1" w:styleId="ListLabel26">
    <w:name w:val="ListLabel 26"/>
    <w:rsid w:val="00EC2CE7"/>
    <w:rPr>
      <w:b/>
      <w:bCs w:val="0"/>
    </w:rPr>
  </w:style>
  <w:style w:type="character" w:customStyle="1" w:styleId="ListLabel27">
    <w:name w:val="ListLabel 27"/>
    <w:rsid w:val="00EC2CE7"/>
    <w:rPr>
      <w:rFonts w:eastAsia="SimSun" w:cs="Times New Roman"/>
    </w:rPr>
  </w:style>
  <w:style w:type="character" w:customStyle="1" w:styleId="ListLabel28">
    <w:name w:val="ListLabel 28"/>
    <w:rsid w:val="00EC2CE7"/>
    <w:rPr>
      <w:b/>
      <w:i w:val="0"/>
      <w:sz w:val="24"/>
      <w:szCs w:val="24"/>
    </w:rPr>
  </w:style>
  <w:style w:type="character" w:customStyle="1" w:styleId="ListLabel29">
    <w:name w:val="ListLabel 29"/>
    <w:rsid w:val="00EC2CE7"/>
    <w:rPr>
      <w:b w:val="0"/>
      <w:i/>
      <w:color w:val="000000"/>
      <w:sz w:val="24"/>
      <w:szCs w:val="24"/>
    </w:rPr>
  </w:style>
  <w:style w:type="character" w:customStyle="1" w:styleId="ListLabel30">
    <w:name w:val="ListLabel 30"/>
    <w:rsid w:val="00EC2CE7"/>
    <w:rPr>
      <w:rFonts w:cs="Arial"/>
      <w:b/>
      <w:bCs/>
      <w:sz w:val="24"/>
      <w:szCs w:val="24"/>
    </w:rPr>
  </w:style>
  <w:style w:type="character" w:customStyle="1" w:styleId="ListLabel31">
    <w:name w:val="ListLabel 31"/>
    <w:rsid w:val="00EC2CE7"/>
    <w:rPr>
      <w:color w:val="00000A"/>
    </w:rPr>
  </w:style>
  <w:style w:type="character" w:customStyle="1" w:styleId="ListLabel32">
    <w:name w:val="ListLabel 32"/>
    <w:rsid w:val="00EC2CE7"/>
    <w:rPr>
      <w:b/>
      <w:bCs/>
      <w:color w:val="00000A"/>
    </w:rPr>
  </w:style>
  <w:style w:type="character" w:customStyle="1" w:styleId="ListLabel33">
    <w:name w:val="ListLabel 33"/>
    <w:rsid w:val="00EC2CE7"/>
    <w:rPr>
      <w:rFonts w:cs="Times New Roman"/>
      <w:color w:val="00000A"/>
      <w:sz w:val="20"/>
    </w:rPr>
  </w:style>
  <w:style w:type="character" w:customStyle="1" w:styleId="ListLabel34">
    <w:name w:val="ListLabel 34"/>
    <w:rsid w:val="00EC2CE7"/>
    <w:rPr>
      <w:b w:val="0"/>
      <w:bCs w:val="0"/>
    </w:rPr>
  </w:style>
  <w:style w:type="character" w:customStyle="1" w:styleId="ListLabel35">
    <w:name w:val="ListLabel 35"/>
    <w:rsid w:val="00EC2CE7"/>
    <w:rPr>
      <w:sz w:val="20"/>
    </w:rPr>
  </w:style>
  <w:style w:type="character" w:customStyle="1" w:styleId="ListLabel36">
    <w:name w:val="ListLabel 36"/>
    <w:rsid w:val="00EC2CE7"/>
    <w:rPr>
      <w:rFonts w:eastAsia="Times New Roman" w:cs="Arial"/>
      <w:b w:val="0"/>
      <w:bCs/>
    </w:rPr>
  </w:style>
  <w:style w:type="character" w:customStyle="1" w:styleId="ListLabel37">
    <w:name w:val="ListLabel 37"/>
    <w:rsid w:val="00EC2CE7"/>
    <w:rPr>
      <w:rFonts w:eastAsia="Times New Roman" w:cs="Arial"/>
      <w:b w:val="0"/>
      <w:bCs w:val="0"/>
    </w:rPr>
  </w:style>
  <w:style w:type="character" w:customStyle="1" w:styleId="ListLabel38">
    <w:name w:val="ListLabel 38"/>
    <w:rsid w:val="00EC2CE7"/>
    <w:rPr>
      <w:rFonts w:eastAsia="Times New Roman" w:cs="Helvetica"/>
      <w:b w:val="0"/>
      <w:i/>
    </w:rPr>
  </w:style>
  <w:style w:type="character" w:customStyle="1" w:styleId="ListLabel39">
    <w:name w:val="ListLabel 39"/>
    <w:rsid w:val="00EC2CE7"/>
    <w:rPr>
      <w:rFonts w:cs="Times New Roman"/>
      <w:b/>
      <w:color w:val="000000"/>
    </w:rPr>
  </w:style>
  <w:style w:type="character" w:customStyle="1" w:styleId="Znakiprzypiswkocowych">
    <w:name w:val="Znaki przypisów końcowych"/>
    <w:rsid w:val="00EC2CE7"/>
    <w:rPr>
      <w:vertAlign w:val="superscript"/>
    </w:rPr>
  </w:style>
  <w:style w:type="character" w:customStyle="1" w:styleId="WW-Znakiprzypiswkocowych">
    <w:name w:val="WW-Znaki przypisów końcowych"/>
    <w:rsid w:val="00EC2CE7"/>
  </w:style>
  <w:style w:type="character" w:customStyle="1" w:styleId="Symbolewypunktowania">
    <w:name w:val="Symbole wypunktowania"/>
    <w:rsid w:val="00EC2CE7"/>
    <w:rPr>
      <w:rFonts w:ascii="OpenSymbol" w:eastAsia="OpenSymbol" w:hAnsi="OpenSymbol" w:cs="OpenSymbol"/>
    </w:rPr>
  </w:style>
  <w:style w:type="character" w:customStyle="1" w:styleId="Znakinumeracji">
    <w:name w:val="Znaki numeracji"/>
    <w:rsid w:val="00EC2CE7"/>
  </w:style>
  <w:style w:type="character" w:styleId="Odwoanieprzypisukocowego">
    <w:name w:val="endnote reference"/>
    <w:rsid w:val="00EC2CE7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EC2CE7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val="en-US" w:eastAsia="ar-SA"/>
    </w:rPr>
  </w:style>
  <w:style w:type="character" w:customStyle="1" w:styleId="TekstpodstawowyZnak1">
    <w:name w:val="Tekst podstawowy Znak1"/>
    <w:basedOn w:val="Domylnaczcionkaakapitu"/>
    <w:rsid w:val="00EC2CE7"/>
    <w:rPr>
      <w:rFonts w:ascii="Times New Roman" w:eastAsia="Calibri" w:hAnsi="Times New Roman" w:cs="Tahoma"/>
      <w:b/>
      <w:kern w:val="1"/>
      <w:sz w:val="20"/>
      <w:szCs w:val="20"/>
      <w:lang w:val="en-US" w:eastAsia="ar-SA"/>
    </w:rPr>
  </w:style>
  <w:style w:type="paragraph" w:customStyle="1" w:styleId="Podpis1">
    <w:name w:val="Podpis1"/>
    <w:basedOn w:val="Normalny"/>
    <w:rsid w:val="00EC2CE7"/>
    <w:pPr>
      <w:widowControl w:val="0"/>
      <w:suppressLineNumbers/>
      <w:suppressAutoHyphens/>
      <w:spacing w:before="120" w:after="120"/>
    </w:pPr>
    <w:rPr>
      <w:rFonts w:cs="Mangal"/>
      <w:i/>
      <w:iCs/>
      <w:kern w:val="1"/>
      <w:lang w:val="en-US" w:eastAsia="ar-SA"/>
    </w:rPr>
  </w:style>
  <w:style w:type="character" w:customStyle="1" w:styleId="NagwekZnak1">
    <w:name w:val="Nagłówek Znak1"/>
    <w:aliases w:val="Nagłówek strony Znak1"/>
    <w:basedOn w:val="Domylnaczcionkaakapitu"/>
    <w:rsid w:val="00EC2CE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StopkaZnak1">
    <w:name w:val="Stopka Znak1"/>
    <w:basedOn w:val="Domylnaczcionkaakapitu"/>
    <w:rsid w:val="00EC2CE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Bezodstpw1">
    <w:name w:val="Bez odstępów1"/>
    <w:rsid w:val="00EC2CE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NormalnyWeb1">
    <w:name w:val="Normalny (Web)1"/>
    <w:basedOn w:val="Normalny"/>
    <w:rsid w:val="00EC2CE7"/>
    <w:pPr>
      <w:widowControl w:val="0"/>
      <w:suppressAutoHyphens/>
    </w:pPr>
    <w:rPr>
      <w:rFonts w:eastAsia="Calibri" w:cs="Tahoma"/>
      <w:kern w:val="1"/>
      <w:lang w:val="en-US" w:eastAsia="ar-SA"/>
    </w:rPr>
  </w:style>
  <w:style w:type="paragraph" w:customStyle="1" w:styleId="Teksttreci2">
    <w:name w:val="Tekst treści (2)"/>
    <w:basedOn w:val="Normalny"/>
    <w:link w:val="Teksttreci20"/>
    <w:qFormat/>
    <w:rsid w:val="00EC2CE7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cs="Tahoma"/>
      <w:kern w:val="1"/>
      <w:sz w:val="21"/>
      <w:lang w:val="en-US" w:eastAsia="ar-SA"/>
    </w:rPr>
  </w:style>
  <w:style w:type="paragraph" w:customStyle="1" w:styleId="a-podst-2">
    <w:name w:val="a-podst-2"/>
    <w:basedOn w:val="Normalny"/>
    <w:rsid w:val="00EC2CE7"/>
    <w:pPr>
      <w:widowControl w:val="0"/>
      <w:suppressAutoHyphens/>
      <w:spacing w:line="360" w:lineRule="auto"/>
      <w:ind w:left="284" w:hanging="284"/>
    </w:pPr>
    <w:rPr>
      <w:rFonts w:cs="Tahoma"/>
      <w:kern w:val="1"/>
      <w:szCs w:val="20"/>
      <w:lang w:val="en-US" w:eastAsia="ar-SA"/>
    </w:rPr>
  </w:style>
  <w:style w:type="paragraph" w:customStyle="1" w:styleId="Teksttreci5">
    <w:name w:val="Tekst treści (5)"/>
    <w:basedOn w:val="Normalny"/>
    <w:rsid w:val="00EC2CE7"/>
    <w:pPr>
      <w:widowControl w:val="0"/>
      <w:shd w:val="clear" w:color="auto" w:fill="FFFFFF"/>
      <w:suppressAutoHyphens/>
      <w:spacing w:before="240" w:after="480" w:line="250" w:lineRule="exact"/>
      <w:ind w:hanging="320"/>
      <w:jc w:val="both"/>
    </w:pPr>
    <w:rPr>
      <w:rFonts w:cs="Tahoma"/>
      <w:i/>
      <w:kern w:val="1"/>
      <w:sz w:val="22"/>
      <w:lang w:val="en-US" w:eastAsia="ar-SA"/>
    </w:rPr>
  </w:style>
  <w:style w:type="paragraph" w:customStyle="1" w:styleId="pkt">
    <w:name w:val="pkt"/>
    <w:basedOn w:val="Normalny"/>
    <w:rsid w:val="00EC2CE7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hAnsi="Univers-PL" w:cs="Univers-PL"/>
      <w:kern w:val="1"/>
      <w:sz w:val="19"/>
      <w:szCs w:val="19"/>
      <w:u w:color="000000"/>
      <w:lang w:val="en-US" w:eastAsia="ar-SA"/>
    </w:rPr>
  </w:style>
  <w:style w:type="paragraph" w:customStyle="1" w:styleId="Listanumerowana1">
    <w:name w:val="Lista numerowana1"/>
    <w:basedOn w:val="Normalny"/>
    <w:rsid w:val="00EC2CE7"/>
    <w:pPr>
      <w:widowControl w:val="0"/>
      <w:numPr>
        <w:numId w:val="8"/>
      </w:numPr>
      <w:tabs>
        <w:tab w:val="left" w:pos="425"/>
      </w:tabs>
      <w:suppressAutoHyphens/>
      <w:spacing w:before="120" w:after="60" w:line="288" w:lineRule="auto"/>
      <w:ind w:left="425" w:hanging="425"/>
    </w:pPr>
    <w:rPr>
      <w:rFonts w:ascii="Times" w:hAnsi="Times" w:cs="Times"/>
      <w:b/>
      <w:kern w:val="1"/>
      <w:sz w:val="22"/>
      <w:szCs w:val="22"/>
      <w:lang w:val="en-US" w:eastAsia="ar-SA"/>
    </w:rPr>
  </w:style>
  <w:style w:type="paragraph" w:customStyle="1" w:styleId="Listanumerowana21">
    <w:name w:val="Lista numerowana 21"/>
    <w:basedOn w:val="Normalny"/>
    <w:rsid w:val="00EC2CE7"/>
    <w:pPr>
      <w:widowControl w:val="0"/>
      <w:tabs>
        <w:tab w:val="num" w:pos="0"/>
      </w:tabs>
      <w:suppressAutoHyphens/>
      <w:spacing w:line="288" w:lineRule="auto"/>
      <w:ind w:left="992" w:hanging="567"/>
      <w:jc w:val="both"/>
    </w:pPr>
    <w:rPr>
      <w:rFonts w:ascii="Times" w:hAnsi="Times" w:cs="Times"/>
      <w:kern w:val="1"/>
      <w:sz w:val="22"/>
      <w:lang w:val="en-US" w:eastAsia="ar-SA"/>
    </w:rPr>
  </w:style>
  <w:style w:type="paragraph" w:customStyle="1" w:styleId="Listanumerowana31">
    <w:name w:val="Lista numerowana 31"/>
    <w:basedOn w:val="Normalny"/>
    <w:rsid w:val="00EC2CE7"/>
    <w:pPr>
      <w:widowControl w:val="0"/>
      <w:tabs>
        <w:tab w:val="num" w:pos="0"/>
        <w:tab w:val="left" w:pos="1440"/>
      </w:tabs>
      <w:suppressAutoHyphens/>
      <w:spacing w:line="288" w:lineRule="auto"/>
      <w:ind w:left="1701" w:hanging="709"/>
      <w:jc w:val="both"/>
    </w:pPr>
    <w:rPr>
      <w:rFonts w:ascii="Times" w:hAnsi="Times" w:cs="Times"/>
      <w:kern w:val="1"/>
      <w:sz w:val="20"/>
      <w:szCs w:val="20"/>
      <w:lang w:val="en-US" w:eastAsia="ar-SA"/>
    </w:rPr>
  </w:style>
  <w:style w:type="paragraph" w:customStyle="1" w:styleId="Listanumerowana41">
    <w:name w:val="Lista numerowana 41"/>
    <w:basedOn w:val="Listanumerowana31"/>
    <w:rsid w:val="00EC2CE7"/>
    <w:pPr>
      <w:ind w:left="2552" w:hanging="851"/>
    </w:pPr>
  </w:style>
  <w:style w:type="paragraph" w:customStyle="1" w:styleId="Listanumerowana51">
    <w:name w:val="Lista numerowana 51"/>
    <w:basedOn w:val="Normalny"/>
    <w:rsid w:val="00EC2CE7"/>
    <w:pPr>
      <w:widowControl w:val="0"/>
      <w:tabs>
        <w:tab w:val="num" w:pos="0"/>
        <w:tab w:val="left" w:pos="2520"/>
      </w:tabs>
      <w:suppressAutoHyphens/>
      <w:spacing w:line="288" w:lineRule="auto"/>
      <w:ind w:left="3544" w:hanging="992"/>
      <w:jc w:val="both"/>
    </w:pPr>
    <w:rPr>
      <w:rFonts w:ascii="Times" w:hAnsi="Times" w:cs="Times"/>
      <w:bCs/>
      <w:kern w:val="1"/>
      <w:sz w:val="22"/>
      <w:szCs w:val="22"/>
      <w:lang w:val="en-US" w:eastAsia="ar-SA"/>
    </w:rPr>
  </w:style>
  <w:style w:type="paragraph" w:customStyle="1" w:styleId="Tekstdymka1">
    <w:name w:val="Tekst dymka1"/>
    <w:basedOn w:val="Normalny"/>
    <w:rsid w:val="00EC2CE7"/>
    <w:pPr>
      <w:widowControl w:val="0"/>
      <w:suppressAutoHyphens/>
    </w:pPr>
    <w:rPr>
      <w:rFonts w:ascii="Tahoma" w:eastAsia="Calibri" w:hAnsi="Tahoma" w:cs="Tahoma"/>
      <w:kern w:val="1"/>
      <w:sz w:val="16"/>
      <w:szCs w:val="20"/>
      <w:lang w:val="en-US" w:eastAsia="ar-SA"/>
    </w:rPr>
  </w:style>
  <w:style w:type="paragraph" w:customStyle="1" w:styleId="Tekstkomentarza1">
    <w:name w:val="Tekst komentarza1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matkomentarza1">
    <w:name w:val="Temat komentarza1"/>
    <w:basedOn w:val="Tekstkomentarza1"/>
    <w:rsid w:val="00EC2CE7"/>
    <w:rPr>
      <w:b/>
    </w:rPr>
  </w:style>
  <w:style w:type="paragraph" w:customStyle="1" w:styleId="normaltableau">
    <w:name w:val="normal_tableau"/>
    <w:basedOn w:val="Normalny"/>
    <w:rsid w:val="00EC2CE7"/>
    <w:pPr>
      <w:widowControl w:val="0"/>
      <w:suppressAutoHyphens/>
      <w:spacing w:before="120" w:after="120"/>
      <w:jc w:val="both"/>
    </w:pPr>
    <w:rPr>
      <w:rFonts w:ascii="Optima" w:hAnsi="Optima" w:cs="Optima"/>
      <w:kern w:val="1"/>
      <w:sz w:val="22"/>
      <w:szCs w:val="22"/>
      <w:lang w:val="en-GB" w:eastAsia="ar-SA"/>
    </w:rPr>
  </w:style>
  <w:style w:type="paragraph" w:customStyle="1" w:styleId="Zwykytekst1">
    <w:name w:val="Zwykły tekst1"/>
    <w:basedOn w:val="Normalny"/>
    <w:rsid w:val="00EC2CE7"/>
    <w:pPr>
      <w:widowControl w:val="0"/>
      <w:suppressAutoHyphens/>
    </w:pPr>
    <w:rPr>
      <w:rFonts w:ascii="Courier New" w:eastAsia="MS Mincho" w:hAnsi="Courier New" w:cs="Courier New"/>
      <w:kern w:val="1"/>
      <w:sz w:val="20"/>
      <w:szCs w:val="20"/>
      <w:lang w:val="en-US" w:eastAsia="ar-SA"/>
    </w:rPr>
  </w:style>
  <w:style w:type="paragraph" w:customStyle="1" w:styleId="Tekstpodstawowywcity21">
    <w:name w:val="Tekst podstawowy wcięty 21"/>
    <w:basedOn w:val="Normalny"/>
    <w:rsid w:val="00EC2CE7"/>
    <w:pPr>
      <w:widowControl w:val="0"/>
      <w:suppressAutoHyphens/>
      <w:ind w:left="3686" w:hanging="1843"/>
      <w:jc w:val="both"/>
    </w:pPr>
    <w:rPr>
      <w:rFonts w:cs="Tahoma"/>
      <w:kern w:val="1"/>
      <w:szCs w:val="20"/>
      <w:lang w:val="en-US" w:eastAsia="ar-SA"/>
    </w:rPr>
  </w:style>
  <w:style w:type="paragraph" w:styleId="Podtytu">
    <w:name w:val="Subtitle"/>
    <w:basedOn w:val="Normalny"/>
    <w:next w:val="Tekstpodstawowy"/>
    <w:link w:val="PodtytuZnak1"/>
    <w:qFormat/>
    <w:rsid w:val="00EC2CE7"/>
    <w:pPr>
      <w:widowControl w:val="0"/>
      <w:suppressAutoHyphens/>
      <w:spacing w:after="60"/>
      <w:jc w:val="center"/>
    </w:pPr>
    <w:rPr>
      <w:rFonts w:ascii="Cambria" w:hAnsi="Cambria" w:cs="Cambria"/>
      <w:i/>
      <w:iCs/>
      <w:kern w:val="1"/>
      <w:sz w:val="28"/>
      <w:szCs w:val="28"/>
      <w:lang w:val="en-US" w:eastAsia="ar-SA"/>
    </w:rPr>
  </w:style>
  <w:style w:type="character" w:customStyle="1" w:styleId="PodtytuZnak1">
    <w:name w:val="Podtytuł Znak1"/>
    <w:basedOn w:val="Domylnaczcionkaakapitu"/>
    <w:link w:val="Podtytu"/>
    <w:rsid w:val="00EC2CE7"/>
    <w:rPr>
      <w:rFonts w:ascii="Cambria" w:eastAsia="Times New Roman" w:hAnsi="Cambria" w:cs="Cambria"/>
      <w:i/>
      <w:iCs/>
      <w:kern w:val="1"/>
      <w:sz w:val="28"/>
      <w:szCs w:val="28"/>
      <w:lang w:val="en-US" w:eastAsia="ar-SA"/>
    </w:rPr>
  </w:style>
  <w:style w:type="paragraph" w:customStyle="1" w:styleId="Teksttreci1">
    <w:name w:val="Tekst treści1"/>
    <w:basedOn w:val="Normalny"/>
    <w:rsid w:val="00EC2CE7"/>
    <w:pPr>
      <w:widowControl w:val="0"/>
      <w:shd w:val="clear" w:color="auto" w:fill="FFFFFF"/>
      <w:suppressAutoHyphens/>
      <w:spacing w:before="240" w:after="120" w:line="240" w:lineRule="atLeast"/>
      <w:ind w:hanging="1340"/>
      <w:jc w:val="center"/>
    </w:pPr>
    <w:rPr>
      <w:rFonts w:ascii="Calibri" w:eastAsia="Calibri" w:hAnsi="Calibri" w:cs="Calibri"/>
      <w:kern w:val="1"/>
      <w:sz w:val="19"/>
      <w:szCs w:val="20"/>
      <w:lang w:val="en-US" w:eastAsia="ar-SA"/>
    </w:rPr>
  </w:style>
  <w:style w:type="paragraph" w:customStyle="1" w:styleId="Tekstprzypisukocowego1">
    <w:name w:val="Tekst przypisu końcowego1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xt-justify">
    <w:name w:val="text-justify"/>
    <w:basedOn w:val="Normalny"/>
    <w:qFormat/>
    <w:rsid w:val="00EC2CE7"/>
    <w:pPr>
      <w:widowControl w:val="0"/>
      <w:suppressAutoHyphens/>
      <w:spacing w:before="100" w:after="100"/>
    </w:pPr>
    <w:rPr>
      <w:rFonts w:cs="Tahoma"/>
      <w:kern w:val="1"/>
      <w:lang w:val="en-US" w:eastAsia="ar-SA"/>
    </w:rPr>
  </w:style>
  <w:style w:type="paragraph" w:customStyle="1" w:styleId="Kolorowecieniowanieakcent11">
    <w:name w:val="Kolorowe cieniowanie — akcent 11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Tekstpodstawowy21">
    <w:name w:val="Tekst podstawowy 21"/>
    <w:basedOn w:val="Normalny"/>
    <w:rsid w:val="00EC2CE7"/>
    <w:pPr>
      <w:widowControl w:val="0"/>
      <w:suppressAutoHyphens/>
      <w:spacing w:after="120" w:line="480" w:lineRule="auto"/>
    </w:pPr>
    <w:rPr>
      <w:rFonts w:eastAsia="Calibri" w:cs="Tahoma"/>
      <w:kern w:val="1"/>
      <w:lang w:val="en-US" w:eastAsia="ar-SA"/>
    </w:rPr>
  </w:style>
  <w:style w:type="paragraph" w:customStyle="1" w:styleId="m5968006951817061090kolorowalistaakcent11">
    <w:name w:val="m5968006951817061090kolorowalistaakcent11"/>
    <w:basedOn w:val="Normalny"/>
    <w:rsid w:val="00EC2CE7"/>
    <w:pPr>
      <w:widowControl w:val="0"/>
      <w:suppressAutoHyphens/>
      <w:spacing w:before="100" w:after="100"/>
    </w:pPr>
    <w:rPr>
      <w:rFonts w:eastAsia="Calibri" w:cs="Tahoma"/>
      <w:kern w:val="1"/>
      <w:lang w:val="en-US" w:eastAsia="ar-SA"/>
    </w:rPr>
  </w:style>
  <w:style w:type="paragraph" w:customStyle="1" w:styleId="ox-b171701408-msonormal">
    <w:name w:val="ox-b171701408-msonormal"/>
    <w:basedOn w:val="Normalny"/>
    <w:rsid w:val="00EC2CE7"/>
    <w:pPr>
      <w:widowControl w:val="0"/>
      <w:suppressAutoHyphens/>
      <w:spacing w:before="100" w:after="100"/>
    </w:pPr>
    <w:rPr>
      <w:rFonts w:eastAsia="Calibri" w:cs="Tahoma"/>
      <w:kern w:val="1"/>
      <w:lang w:val="en-US" w:eastAsia="ar-SA"/>
    </w:rPr>
  </w:style>
  <w:style w:type="paragraph" w:customStyle="1" w:styleId="p1">
    <w:name w:val="p1"/>
    <w:basedOn w:val="Normalny"/>
    <w:rsid w:val="00EC2CE7"/>
    <w:pPr>
      <w:widowControl w:val="0"/>
      <w:suppressAutoHyphens/>
    </w:pPr>
    <w:rPr>
      <w:rFonts w:ascii="Helvetica" w:eastAsia="Calibri" w:hAnsi="Helvetica" w:cs="Helvetica"/>
      <w:kern w:val="1"/>
      <w:sz w:val="15"/>
      <w:szCs w:val="15"/>
      <w:lang w:val="en-US" w:eastAsia="ar-SA"/>
    </w:rPr>
  </w:style>
  <w:style w:type="paragraph" w:customStyle="1" w:styleId="p3">
    <w:name w:val="p3"/>
    <w:basedOn w:val="Normalny"/>
    <w:rsid w:val="00EC2CE7"/>
    <w:pPr>
      <w:widowControl w:val="0"/>
      <w:suppressAutoHyphens/>
      <w:jc w:val="both"/>
    </w:pPr>
    <w:rPr>
      <w:rFonts w:ascii="Helvetica Neue" w:eastAsia="Calibri" w:hAnsi="Helvetica Neue" w:cs="Helvetica Neue"/>
      <w:color w:val="454545"/>
      <w:kern w:val="1"/>
      <w:sz w:val="18"/>
      <w:szCs w:val="18"/>
      <w:lang w:val="en-US" w:eastAsia="ar-SA"/>
    </w:rPr>
  </w:style>
  <w:style w:type="paragraph" w:customStyle="1" w:styleId="p2">
    <w:name w:val="p2"/>
    <w:basedOn w:val="Normalny"/>
    <w:rsid w:val="00EC2CE7"/>
    <w:pPr>
      <w:widowControl w:val="0"/>
      <w:suppressAutoHyphens/>
    </w:pPr>
    <w:rPr>
      <w:rFonts w:ascii="Helvetica Neue" w:eastAsia="Calibri" w:hAnsi="Helvetica Neue" w:cs="Helvetica Neue"/>
      <w:color w:val="454545"/>
      <w:kern w:val="1"/>
      <w:sz w:val="18"/>
      <w:szCs w:val="18"/>
      <w:lang w:val="en-US" w:eastAsia="ar-SA"/>
    </w:rPr>
  </w:style>
  <w:style w:type="paragraph" w:customStyle="1" w:styleId="ox-2f2e412c31-msolistparagraph">
    <w:name w:val="ox-2f2e412c31-msolistparagraph"/>
    <w:basedOn w:val="Normalny"/>
    <w:rsid w:val="00EC2CE7"/>
    <w:pPr>
      <w:widowControl w:val="0"/>
      <w:suppressAutoHyphens/>
      <w:spacing w:before="100" w:after="100"/>
    </w:pPr>
    <w:rPr>
      <w:rFonts w:cs="Calibri"/>
      <w:kern w:val="1"/>
      <w:lang w:val="en-US" w:eastAsia="ar-SA"/>
    </w:rPr>
  </w:style>
  <w:style w:type="paragraph" w:customStyle="1" w:styleId="Poprawka1">
    <w:name w:val="Poprawka1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1">
    <w:name w:val="Tekst podstawowy1"/>
    <w:basedOn w:val="Normalny"/>
    <w:rsid w:val="00EC2CE7"/>
    <w:pPr>
      <w:widowControl w:val="0"/>
      <w:suppressAutoHyphens/>
      <w:jc w:val="both"/>
    </w:pPr>
    <w:rPr>
      <w:rFonts w:ascii="Calibri" w:eastAsia="Calibri" w:hAnsi="Calibri" w:cs="Calibri"/>
      <w:kern w:val="1"/>
      <w:sz w:val="20"/>
      <w:szCs w:val="20"/>
      <w:lang w:val="en-US" w:eastAsia="ar-SA"/>
    </w:rPr>
  </w:style>
  <w:style w:type="paragraph" w:customStyle="1" w:styleId="Normalny1">
    <w:name w:val="Normalny1"/>
    <w:rsid w:val="00EC2CE7"/>
    <w:pPr>
      <w:widowControl w:val="0"/>
      <w:suppressAutoHyphens/>
      <w:spacing w:after="0" w:line="240" w:lineRule="auto"/>
    </w:pPr>
    <w:rPr>
      <w:rFonts w:ascii="Times New Roman" w:eastAsia="Lucida Sans Unicode" w:hAnsi="Times New Roman" w:cs="Arial"/>
      <w:sz w:val="24"/>
      <w:szCs w:val="24"/>
      <w:lang w:eastAsia="hi-IN" w:bidi="hi-IN"/>
    </w:rPr>
  </w:style>
  <w:style w:type="paragraph" w:customStyle="1" w:styleId="Kolorowecieniowanieakcent31">
    <w:name w:val="Kolorowe cieniowanie — akcent 31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HTML-wstpniesformatowany1">
    <w:name w:val="HTML - wstępnie sformatowany1"/>
    <w:basedOn w:val="Normalny"/>
    <w:rsid w:val="00EC2CE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val="en-US" w:eastAsia="ar-SA"/>
    </w:rPr>
  </w:style>
  <w:style w:type="paragraph" w:customStyle="1" w:styleId="Zawartotabeli">
    <w:name w:val="Zawartość tabeli"/>
    <w:basedOn w:val="Normalny"/>
    <w:rsid w:val="00EC2CE7"/>
    <w:pPr>
      <w:widowControl w:val="0"/>
      <w:suppressLineNumbers/>
      <w:suppressAutoHyphens/>
    </w:pPr>
    <w:rPr>
      <w:rFonts w:cs="Tahoma"/>
      <w:kern w:val="1"/>
      <w:lang w:val="en-US" w:eastAsia="ar-SA"/>
    </w:rPr>
  </w:style>
  <w:style w:type="paragraph" w:customStyle="1" w:styleId="Nagwektabeli">
    <w:name w:val="Nagłówek tabeli"/>
    <w:basedOn w:val="Zawartotabeli"/>
    <w:rsid w:val="00EC2CE7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rsid w:val="00EC2CE7"/>
    <w:rPr>
      <w:rFonts w:ascii="Courier New" w:eastAsia="MS Mincho" w:hAnsi="Courier New"/>
      <w:sz w:val="20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EC2CE7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komentarzaZnak1">
    <w:name w:val="Tekst komentarza Znak1"/>
    <w:basedOn w:val="Domylnaczcionkaakapitu"/>
    <w:uiPriority w:val="99"/>
    <w:rsid w:val="00EC2CE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TematkomentarzaZnak1">
    <w:name w:val="Temat komentarza Znak1"/>
    <w:basedOn w:val="TekstkomentarzaZnak1"/>
    <w:uiPriority w:val="99"/>
    <w:semiHidden/>
    <w:rsid w:val="00EC2CE7"/>
    <w:rPr>
      <w:rFonts w:ascii="Times New Roman" w:eastAsia="Times New Roman" w:hAnsi="Times New Roman" w:cs="Times New Roman"/>
      <w:b/>
      <w:bCs/>
      <w:kern w:val="1"/>
      <w:sz w:val="20"/>
      <w:szCs w:val="20"/>
      <w:lang w:val="en-US" w:eastAsia="ar-SA"/>
    </w:rPr>
  </w:style>
  <w:style w:type="character" w:customStyle="1" w:styleId="TekstdymkaZnak1">
    <w:name w:val="Tekst dymka Znak1"/>
    <w:basedOn w:val="Domylnaczcionkaakapitu"/>
    <w:uiPriority w:val="99"/>
    <w:semiHidden/>
    <w:rsid w:val="00EC2CE7"/>
    <w:rPr>
      <w:rFonts w:ascii="Tahoma" w:eastAsia="Times New Roman" w:hAnsi="Tahoma" w:cs="Times New Roman"/>
      <w:kern w:val="1"/>
      <w:sz w:val="16"/>
      <w:szCs w:val="16"/>
      <w:lang w:val="en-US" w:eastAsia="ar-SA"/>
    </w:rPr>
  </w:style>
  <w:style w:type="character" w:customStyle="1" w:styleId="Zakotwiczenieprzypisudolnego">
    <w:name w:val="Zakotwiczenie przypisu dolnego"/>
    <w:rsid w:val="00EC2CE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EC2CE7"/>
    <w:pPr>
      <w:widowControl w:val="0"/>
      <w:suppressAutoHyphens/>
    </w:pPr>
    <w:rPr>
      <w:kern w:val="1"/>
      <w:sz w:val="20"/>
      <w:szCs w:val="20"/>
      <w:lang w:val="en-US"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EC2CE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gmail-msolistparagraph">
    <w:name w:val="gmail-msolistparagraph"/>
    <w:basedOn w:val="Normalny"/>
    <w:rsid w:val="00EC2CE7"/>
    <w:pPr>
      <w:spacing w:before="100" w:beforeAutospacing="1" w:after="100" w:afterAutospacing="1"/>
    </w:pPr>
  </w:style>
  <w:style w:type="character" w:customStyle="1" w:styleId="gmail-msocommentreference">
    <w:name w:val="gmail-msocommentreference"/>
    <w:basedOn w:val="Domylnaczcionkaakapitu"/>
    <w:rsid w:val="00EC2CE7"/>
  </w:style>
  <w:style w:type="character" w:customStyle="1" w:styleId="Nierozpoznanawzmianka7">
    <w:name w:val="Nierozpoznana wzmianka7"/>
    <w:unhideWhenUsed/>
    <w:rsid w:val="00EC2CE7"/>
    <w:rPr>
      <w:color w:val="605E5C"/>
      <w:shd w:val="clear" w:color="auto" w:fill="E1DFDD"/>
    </w:rPr>
  </w:style>
  <w:style w:type="paragraph" w:customStyle="1" w:styleId="Standard">
    <w:name w:val="Standard"/>
    <w:qFormat/>
    <w:rsid w:val="00EC2CE7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EC2CE7"/>
  </w:style>
  <w:style w:type="character" w:customStyle="1" w:styleId="UyteHipercze2">
    <w:name w:val="UżyteHiperłącze2"/>
    <w:rsid w:val="00EC2CE7"/>
    <w:rPr>
      <w:rFonts w:cs="Times New Roman"/>
      <w:color w:val="954F72"/>
      <w:u w:val="single"/>
    </w:rPr>
  </w:style>
  <w:style w:type="character" w:customStyle="1" w:styleId="Odwoaniedokomentarza2">
    <w:name w:val="Odwołanie do komentarza2"/>
    <w:rsid w:val="00EC2CE7"/>
    <w:rPr>
      <w:rFonts w:cs="Times New Roman"/>
      <w:sz w:val="16"/>
    </w:rPr>
  </w:style>
  <w:style w:type="character" w:customStyle="1" w:styleId="Odwoanieprzypisudolnego2">
    <w:name w:val="Odwołanie przypisu dolnego2"/>
    <w:rsid w:val="00EC2CE7"/>
    <w:rPr>
      <w:rFonts w:cs="Times New Roman"/>
      <w:vertAlign w:val="superscript"/>
    </w:rPr>
  </w:style>
  <w:style w:type="character" w:customStyle="1" w:styleId="Odwoanieprzypisukocowego2">
    <w:name w:val="Odwołanie przypisu końcowego2"/>
    <w:rsid w:val="00EC2CE7"/>
    <w:rPr>
      <w:rFonts w:cs="Times New Roman"/>
      <w:vertAlign w:val="superscript"/>
    </w:rPr>
  </w:style>
  <w:style w:type="paragraph" w:customStyle="1" w:styleId="Bezodstpw2">
    <w:name w:val="Bez odstępów2"/>
    <w:rsid w:val="00EC2CE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NormalnyWeb2">
    <w:name w:val="Normalny (Web)2"/>
    <w:basedOn w:val="Normalny"/>
    <w:rsid w:val="00EC2CE7"/>
    <w:pPr>
      <w:widowControl w:val="0"/>
      <w:suppressAutoHyphens/>
    </w:pPr>
    <w:rPr>
      <w:rFonts w:eastAsia="Calibri" w:cs="Tahoma"/>
      <w:kern w:val="1"/>
      <w:lang w:val="en-US" w:eastAsia="ar-SA"/>
    </w:rPr>
  </w:style>
  <w:style w:type="paragraph" w:customStyle="1" w:styleId="Listanumerowana2">
    <w:name w:val="Lista numerowana2"/>
    <w:basedOn w:val="Normalny"/>
    <w:rsid w:val="00EC2CE7"/>
    <w:pPr>
      <w:widowControl w:val="0"/>
      <w:tabs>
        <w:tab w:val="num" w:pos="0"/>
        <w:tab w:val="left" w:pos="425"/>
      </w:tabs>
      <w:suppressAutoHyphens/>
      <w:spacing w:before="120" w:after="60" w:line="288" w:lineRule="auto"/>
      <w:ind w:left="425" w:hanging="425"/>
    </w:pPr>
    <w:rPr>
      <w:rFonts w:ascii="Times" w:hAnsi="Times" w:cs="Times"/>
      <w:b/>
      <w:kern w:val="1"/>
      <w:sz w:val="22"/>
      <w:szCs w:val="22"/>
      <w:lang w:val="en-US" w:eastAsia="ar-SA"/>
    </w:rPr>
  </w:style>
  <w:style w:type="paragraph" w:customStyle="1" w:styleId="Listanumerowana22">
    <w:name w:val="Lista numerowana 22"/>
    <w:basedOn w:val="Normalny"/>
    <w:rsid w:val="00EC2CE7"/>
    <w:pPr>
      <w:widowControl w:val="0"/>
      <w:tabs>
        <w:tab w:val="num" w:pos="0"/>
      </w:tabs>
      <w:suppressAutoHyphens/>
      <w:spacing w:line="288" w:lineRule="auto"/>
      <w:ind w:left="992" w:hanging="567"/>
      <w:jc w:val="both"/>
    </w:pPr>
    <w:rPr>
      <w:rFonts w:ascii="Times" w:hAnsi="Times" w:cs="Times"/>
      <w:kern w:val="1"/>
      <w:sz w:val="22"/>
      <w:lang w:val="en-US" w:eastAsia="ar-SA"/>
    </w:rPr>
  </w:style>
  <w:style w:type="paragraph" w:customStyle="1" w:styleId="Listanumerowana32">
    <w:name w:val="Lista numerowana 32"/>
    <w:basedOn w:val="Normalny"/>
    <w:rsid w:val="00EC2CE7"/>
    <w:pPr>
      <w:widowControl w:val="0"/>
      <w:tabs>
        <w:tab w:val="num" w:pos="0"/>
        <w:tab w:val="left" w:pos="1440"/>
      </w:tabs>
      <w:suppressAutoHyphens/>
      <w:spacing w:line="288" w:lineRule="auto"/>
      <w:ind w:left="1701" w:hanging="709"/>
      <w:jc w:val="both"/>
    </w:pPr>
    <w:rPr>
      <w:rFonts w:ascii="Times" w:hAnsi="Times" w:cs="Times"/>
      <w:kern w:val="1"/>
      <w:sz w:val="20"/>
      <w:szCs w:val="20"/>
      <w:lang w:val="en-US" w:eastAsia="ar-SA"/>
    </w:rPr>
  </w:style>
  <w:style w:type="paragraph" w:customStyle="1" w:styleId="Listanumerowana42">
    <w:name w:val="Lista numerowana 42"/>
    <w:basedOn w:val="Listanumerowana32"/>
    <w:rsid w:val="00EC2CE7"/>
    <w:pPr>
      <w:ind w:left="2552" w:hanging="851"/>
    </w:pPr>
  </w:style>
  <w:style w:type="paragraph" w:customStyle="1" w:styleId="Listanumerowana52">
    <w:name w:val="Lista numerowana 52"/>
    <w:basedOn w:val="Normalny"/>
    <w:rsid w:val="00EC2CE7"/>
    <w:pPr>
      <w:widowControl w:val="0"/>
      <w:tabs>
        <w:tab w:val="num" w:pos="0"/>
        <w:tab w:val="left" w:pos="2520"/>
      </w:tabs>
      <w:suppressAutoHyphens/>
      <w:spacing w:line="288" w:lineRule="auto"/>
      <w:ind w:left="3544" w:hanging="992"/>
      <w:jc w:val="both"/>
    </w:pPr>
    <w:rPr>
      <w:rFonts w:ascii="Times" w:hAnsi="Times" w:cs="Times"/>
      <w:bCs/>
      <w:kern w:val="1"/>
      <w:sz w:val="22"/>
      <w:szCs w:val="22"/>
      <w:lang w:val="en-US" w:eastAsia="ar-SA"/>
    </w:rPr>
  </w:style>
  <w:style w:type="paragraph" w:customStyle="1" w:styleId="Tekstdymka2">
    <w:name w:val="Tekst dymka2"/>
    <w:basedOn w:val="Normalny"/>
    <w:rsid w:val="00EC2CE7"/>
    <w:pPr>
      <w:widowControl w:val="0"/>
      <w:suppressAutoHyphens/>
    </w:pPr>
    <w:rPr>
      <w:rFonts w:ascii="Tahoma" w:eastAsia="Calibri" w:hAnsi="Tahoma" w:cs="Tahoma"/>
      <w:kern w:val="1"/>
      <w:sz w:val="16"/>
      <w:szCs w:val="20"/>
      <w:lang w:val="en-US" w:eastAsia="ar-SA"/>
    </w:rPr>
  </w:style>
  <w:style w:type="paragraph" w:customStyle="1" w:styleId="Tekstkomentarza2">
    <w:name w:val="Tekst komentarza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matkomentarza2">
    <w:name w:val="Temat komentarza2"/>
    <w:basedOn w:val="Tekstkomentarza2"/>
    <w:rsid w:val="00EC2CE7"/>
    <w:rPr>
      <w:b/>
    </w:rPr>
  </w:style>
  <w:style w:type="paragraph" w:customStyle="1" w:styleId="Tekstprzypisudolnego2">
    <w:name w:val="Tekst przypisu dolnego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Zwykytekst2">
    <w:name w:val="Zwykły tekst2"/>
    <w:basedOn w:val="Normalny"/>
    <w:rsid w:val="00EC2CE7"/>
    <w:pPr>
      <w:widowControl w:val="0"/>
      <w:suppressAutoHyphens/>
    </w:pPr>
    <w:rPr>
      <w:rFonts w:ascii="Courier New" w:eastAsia="MS Mincho" w:hAnsi="Courier New" w:cs="Courier New"/>
      <w:kern w:val="1"/>
      <w:sz w:val="20"/>
      <w:szCs w:val="20"/>
      <w:lang w:val="en-US" w:eastAsia="ar-SA"/>
    </w:rPr>
  </w:style>
  <w:style w:type="paragraph" w:customStyle="1" w:styleId="Tekstprzypisukocowego2">
    <w:name w:val="Tekst przypisu końcowego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Akapitzlist2">
    <w:name w:val="Akapit z listą2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Tekstpodstawowy22">
    <w:name w:val="Tekst podstawowy 22"/>
    <w:basedOn w:val="Normalny"/>
    <w:rsid w:val="00EC2CE7"/>
    <w:pPr>
      <w:widowControl w:val="0"/>
      <w:suppressAutoHyphens/>
      <w:spacing w:after="120" w:line="480" w:lineRule="auto"/>
    </w:pPr>
    <w:rPr>
      <w:rFonts w:eastAsia="Calibri" w:cs="Tahoma"/>
      <w:kern w:val="1"/>
      <w:lang w:val="en-US" w:eastAsia="ar-SA"/>
    </w:rPr>
  </w:style>
  <w:style w:type="paragraph" w:customStyle="1" w:styleId="Poprawka2">
    <w:name w:val="Poprawka2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TML-wstpniesformatowany2">
    <w:name w:val="HTML - wstępnie sformatowany2"/>
    <w:basedOn w:val="Normalny"/>
    <w:rsid w:val="00EC2CE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val="en-US" w:eastAsia="ar-SA"/>
    </w:rPr>
  </w:style>
  <w:style w:type="character" w:customStyle="1" w:styleId="Teksttreci20">
    <w:name w:val="Tekst treści (2)_"/>
    <w:basedOn w:val="Domylnaczcionkaakapitu"/>
    <w:link w:val="Teksttreci2"/>
    <w:locked/>
    <w:rsid w:val="00EC2CE7"/>
    <w:rPr>
      <w:rFonts w:ascii="Times New Roman" w:eastAsia="Times New Roman" w:hAnsi="Times New Roman" w:cs="Tahoma"/>
      <w:kern w:val="1"/>
      <w:sz w:val="21"/>
      <w:szCs w:val="24"/>
      <w:shd w:val="clear" w:color="auto" w:fill="FFFFFF"/>
      <w:lang w:val="en-US"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C2C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  <w:lang w:eastAsia="en-US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EC2CE7"/>
    <w:rPr>
      <w:rFonts w:ascii="Consolas" w:eastAsia="Times New Roman" w:hAnsi="Consolas" w:cs="Times New Roman"/>
      <w:sz w:val="20"/>
      <w:szCs w:val="20"/>
      <w:lang w:eastAsia="pl-PL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EC2CE7"/>
    <w:rPr>
      <w:color w:val="605E5C"/>
      <w:shd w:val="clear" w:color="auto" w:fill="E1DFDD"/>
    </w:rPr>
  </w:style>
  <w:style w:type="character" w:customStyle="1" w:styleId="act">
    <w:name w:val="act"/>
    <w:basedOn w:val="Domylnaczcionkaakapitu"/>
    <w:rsid w:val="00EC2CE7"/>
  </w:style>
  <w:style w:type="character" w:customStyle="1" w:styleId="x4k7w5x">
    <w:name w:val="x4k7w5x"/>
    <w:basedOn w:val="Domylnaczcionkaakapitu"/>
    <w:rsid w:val="00EC2CE7"/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EC2CE7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8724E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8724E"/>
    <w:rPr>
      <w:rFonts w:ascii="Times New Roman" w:eastAsia="Calibri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9704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159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7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0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2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17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91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72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83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99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59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3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9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9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73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1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562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86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2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42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0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1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5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8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1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2033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389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8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0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9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ia@goraswmalgorzat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36234-DB73-466D-B5C3-CEBC0C00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Barbara Czarnecka</cp:lastModifiedBy>
  <cp:revision>6</cp:revision>
  <cp:lastPrinted>2026-05-11T10:55:00Z</cp:lastPrinted>
  <dcterms:created xsi:type="dcterms:W3CDTF">2025-05-20T05:34:00Z</dcterms:created>
  <dcterms:modified xsi:type="dcterms:W3CDTF">2026-05-11T10:56:00Z</dcterms:modified>
</cp:coreProperties>
</file>